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015E1" w14:textId="77777777" w:rsidR="00A2744A" w:rsidRPr="009A1635" w:rsidRDefault="00A2744A" w:rsidP="002B2131">
      <w:pPr>
        <w:pStyle w:val="Normalny1"/>
        <w:spacing w:line="336" w:lineRule="auto"/>
        <w:jc w:val="right"/>
        <w:rPr>
          <w:rFonts w:ascii="Arial" w:eastAsia="Arial" w:hAnsi="Arial" w:cs="Arial"/>
          <w:b/>
          <w:color w:val="000000"/>
          <w:sz w:val="22"/>
          <w:szCs w:val="22"/>
        </w:rPr>
      </w:pPr>
      <w:r w:rsidRPr="009A1635">
        <w:rPr>
          <w:rFonts w:ascii="Arial" w:eastAsia="Arial" w:hAnsi="Arial" w:cs="Arial"/>
          <w:bCs/>
          <w:color w:val="000000"/>
          <w:sz w:val="22"/>
          <w:szCs w:val="22"/>
        </w:rPr>
        <w:t>Egz. Nr ……</w:t>
      </w:r>
    </w:p>
    <w:p w14:paraId="484B8935" w14:textId="77777777" w:rsidR="0055708F" w:rsidRDefault="0055708F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4486A2F" w14:textId="77777777" w:rsidR="00BE7D2D" w:rsidRDefault="00BE7D2D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1C424F1" w14:textId="365B0E3C" w:rsidR="00C6337B" w:rsidRPr="0035613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35613C">
        <w:rPr>
          <w:rFonts w:ascii="Arial" w:eastAsia="Arial" w:hAnsi="Arial" w:cs="Arial"/>
          <w:b/>
          <w:color w:val="000000"/>
          <w:sz w:val="22"/>
          <w:szCs w:val="22"/>
        </w:rPr>
        <w:t>PROJEKT UMOWY</w:t>
      </w:r>
      <w:bookmarkStart w:id="0" w:name="_Hlk227653027"/>
      <w:r w:rsidR="004D2F32">
        <w:rPr>
          <w:rFonts w:ascii="Arial" w:eastAsia="Arial" w:hAnsi="Arial" w:cs="Arial"/>
          <w:b/>
          <w:color w:val="000000"/>
          <w:sz w:val="22"/>
          <w:szCs w:val="22"/>
        </w:rPr>
        <w:t xml:space="preserve"> – dotyczy części I zamówienia</w:t>
      </w:r>
      <w:bookmarkEnd w:id="0"/>
    </w:p>
    <w:p w14:paraId="0510D5EC" w14:textId="644D342D" w:rsidR="00BE7D2D" w:rsidRPr="00BE7D2D" w:rsidRDefault="00FC3A34" w:rsidP="00BE7D2D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35613C">
        <w:rPr>
          <w:rFonts w:ascii="Arial" w:eastAsia="Arial" w:hAnsi="Arial" w:cs="Arial"/>
          <w:color w:val="000000"/>
          <w:sz w:val="22"/>
          <w:szCs w:val="22"/>
        </w:rPr>
        <w:t>Nr………………………</w:t>
      </w:r>
    </w:p>
    <w:p w14:paraId="0C943EFB" w14:textId="77777777" w:rsidR="00C6337B" w:rsidRDefault="00C6337B" w:rsidP="002B2131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B48743E" w14:textId="77777777" w:rsidR="00BE7D2D" w:rsidRPr="0035613C" w:rsidRDefault="00BE7D2D" w:rsidP="002B2131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E40D397" w14:textId="55DD9E61" w:rsidR="00C6337B" w:rsidRPr="0035613C" w:rsidRDefault="00FC3A34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zawarta w dniu ………</w:t>
      </w:r>
      <w:r w:rsidR="00114540" w:rsidRPr="0035613C">
        <w:rPr>
          <w:rFonts w:ascii="Arial" w:eastAsia="Arial" w:hAnsi="Arial" w:cs="Arial"/>
          <w:sz w:val="22"/>
          <w:szCs w:val="22"/>
        </w:rPr>
        <w:t>………</w:t>
      </w:r>
      <w:r w:rsidRPr="0035613C">
        <w:rPr>
          <w:rFonts w:ascii="Arial" w:eastAsia="Arial" w:hAnsi="Arial" w:cs="Arial"/>
          <w:sz w:val="22"/>
          <w:szCs w:val="22"/>
        </w:rPr>
        <w:t>….. 202</w:t>
      </w:r>
      <w:r w:rsidR="006B3320">
        <w:rPr>
          <w:rFonts w:ascii="Arial" w:eastAsia="Arial" w:hAnsi="Arial" w:cs="Arial"/>
          <w:sz w:val="22"/>
          <w:szCs w:val="22"/>
        </w:rPr>
        <w:t>6</w:t>
      </w:r>
      <w:r w:rsidRPr="0035613C">
        <w:rPr>
          <w:rFonts w:ascii="Arial" w:eastAsia="Arial" w:hAnsi="Arial" w:cs="Arial"/>
          <w:sz w:val="22"/>
          <w:szCs w:val="22"/>
        </w:rPr>
        <w:t xml:space="preserve"> r. w Radomiu, pomiędzy Skarbem Państwa </w:t>
      </w:r>
      <w:r w:rsidRPr="0035613C">
        <w:rPr>
          <w:rFonts w:ascii="Arial" w:eastAsia="Arial" w:hAnsi="Arial" w:cs="Arial"/>
          <w:sz w:val="22"/>
          <w:szCs w:val="22"/>
        </w:rPr>
        <w:br/>
        <w:t xml:space="preserve">– 42 Bazą Lotnictwa Szkolnego, z siedzibą w Radomiu ul. Sadków 9 zwaną dalej Zamawiającym, NIP: 796-29-32-928, REGON: 142676316, którą reprezentuje: </w:t>
      </w:r>
    </w:p>
    <w:p w14:paraId="0802085F" w14:textId="77777777" w:rsidR="009C398D" w:rsidRDefault="009C398D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140FE690" w14:textId="77777777" w:rsidR="00BE7D2D" w:rsidRPr="0035613C" w:rsidRDefault="00BE7D2D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5107E70C" w14:textId="5CAAE052" w:rsidR="00C6337B" w:rsidRPr="0035613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b/>
          <w:sz w:val="22"/>
          <w:szCs w:val="22"/>
        </w:rPr>
        <w:t xml:space="preserve">DOWÓDCA 42. Bazy Lotnictwa Szkolnego – płk pil. </w:t>
      </w:r>
      <w:r w:rsidR="00B934BB">
        <w:rPr>
          <w:rFonts w:ascii="Arial" w:eastAsia="Arial" w:hAnsi="Arial" w:cs="Arial"/>
          <w:b/>
          <w:sz w:val="22"/>
          <w:szCs w:val="22"/>
        </w:rPr>
        <w:t>Michał KRAS</w:t>
      </w:r>
      <w:r w:rsidRPr="0035613C">
        <w:rPr>
          <w:rFonts w:ascii="Arial" w:eastAsia="Arial" w:hAnsi="Arial" w:cs="Arial"/>
          <w:b/>
          <w:sz w:val="22"/>
          <w:szCs w:val="22"/>
        </w:rPr>
        <w:t>,</w:t>
      </w:r>
    </w:p>
    <w:p w14:paraId="37379C97" w14:textId="77777777" w:rsidR="00C6337B" w:rsidRDefault="00C6337B" w:rsidP="002B2131">
      <w:pPr>
        <w:pStyle w:val="Normalny1"/>
        <w:spacing w:line="336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25D40826" w14:textId="77777777" w:rsidR="00BE7D2D" w:rsidRPr="0035613C" w:rsidRDefault="00BE7D2D" w:rsidP="002B2131">
      <w:pPr>
        <w:pStyle w:val="Normalny1"/>
        <w:spacing w:line="336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6B7F0F8A" w14:textId="3420BB32" w:rsidR="00C6337B" w:rsidRPr="0035613C" w:rsidRDefault="00FC3A34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a ……...……………….…………. zarejestrowanym w</w:t>
      </w:r>
      <w:r w:rsidR="001B2B0C" w:rsidRPr="0035613C">
        <w:rPr>
          <w:rFonts w:ascii="Arial" w:eastAsia="Arial" w:hAnsi="Arial" w:cs="Arial"/>
          <w:sz w:val="22"/>
          <w:szCs w:val="22"/>
        </w:rPr>
        <w:t xml:space="preserve"> </w:t>
      </w:r>
      <w:r w:rsidRPr="0035613C">
        <w:rPr>
          <w:rFonts w:ascii="Arial" w:eastAsia="Arial" w:hAnsi="Arial" w:cs="Arial"/>
          <w:sz w:val="22"/>
          <w:szCs w:val="22"/>
        </w:rPr>
        <w:t>………………</w:t>
      </w:r>
      <w:r w:rsidR="001B2B0C" w:rsidRPr="0035613C">
        <w:rPr>
          <w:rFonts w:ascii="Arial" w:eastAsia="Arial" w:hAnsi="Arial" w:cs="Arial"/>
          <w:sz w:val="22"/>
          <w:szCs w:val="22"/>
        </w:rPr>
        <w:t xml:space="preserve">, </w:t>
      </w:r>
      <w:r w:rsidRPr="0035613C">
        <w:rPr>
          <w:rFonts w:ascii="Arial" w:eastAsia="Arial" w:hAnsi="Arial" w:cs="Arial"/>
          <w:sz w:val="22"/>
          <w:szCs w:val="22"/>
        </w:rPr>
        <w:t>KRS……………….., NIP</w:t>
      </w:r>
      <w:r w:rsidR="00CA12EC" w:rsidRPr="0035613C">
        <w:rPr>
          <w:rFonts w:ascii="Arial" w:eastAsia="Arial" w:hAnsi="Arial" w:cs="Arial"/>
          <w:sz w:val="22"/>
          <w:szCs w:val="22"/>
        </w:rPr>
        <w:t> </w:t>
      </w:r>
      <w:r w:rsidRPr="0035613C">
        <w:rPr>
          <w:rFonts w:ascii="Arial" w:eastAsia="Arial" w:hAnsi="Arial" w:cs="Arial"/>
          <w:sz w:val="22"/>
          <w:szCs w:val="22"/>
        </w:rPr>
        <w:t>……………</w:t>
      </w:r>
      <w:r w:rsidR="001B2B0C" w:rsidRPr="0035613C">
        <w:rPr>
          <w:rFonts w:ascii="Arial" w:eastAsia="Arial" w:hAnsi="Arial" w:cs="Arial"/>
          <w:sz w:val="22"/>
          <w:szCs w:val="22"/>
        </w:rPr>
        <w:t>,</w:t>
      </w:r>
      <w:r w:rsidRPr="0035613C">
        <w:rPr>
          <w:rFonts w:ascii="Arial" w:eastAsia="Arial" w:hAnsi="Arial" w:cs="Arial"/>
          <w:sz w:val="22"/>
          <w:szCs w:val="22"/>
        </w:rPr>
        <w:t xml:space="preserve"> REGON……………….. zwaną dalej Wykonawcą, reprezentowaną przez:</w:t>
      </w:r>
    </w:p>
    <w:p w14:paraId="0484144D" w14:textId="77777777" w:rsidR="00C6337B" w:rsidRPr="0035613C" w:rsidRDefault="00C6337B" w:rsidP="002B2131">
      <w:pPr>
        <w:pStyle w:val="Normalny1"/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</w:p>
    <w:p w14:paraId="07801E4C" w14:textId="06617171" w:rsidR="00C6337B" w:rsidRPr="0035613C" w:rsidRDefault="00FC3A34" w:rsidP="002B2131">
      <w:pPr>
        <w:pStyle w:val="Normalny1"/>
        <w:numPr>
          <w:ilvl w:val="0"/>
          <w:numId w:val="8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……………………………….……………………………………………...</w:t>
      </w:r>
    </w:p>
    <w:p w14:paraId="3382EE6D" w14:textId="77777777" w:rsidR="00C4426E" w:rsidRPr="0035613C" w:rsidRDefault="00C4426E" w:rsidP="002B2131">
      <w:pPr>
        <w:pStyle w:val="Normalny1"/>
        <w:spacing w:line="33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47F662B" w14:textId="567BBEA2" w:rsidR="00B934BB" w:rsidRDefault="00FC3A34" w:rsidP="002B2131">
      <w:pPr>
        <w:pStyle w:val="Normalny1"/>
        <w:shd w:val="clear" w:color="auto" w:fill="FFFFFF"/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o następującej treści:</w:t>
      </w:r>
    </w:p>
    <w:p w14:paraId="5ECA65DE" w14:textId="77777777" w:rsidR="000C6315" w:rsidRPr="00BE7D2D" w:rsidRDefault="000C6315" w:rsidP="002B2131">
      <w:pPr>
        <w:pStyle w:val="Normalny1"/>
        <w:shd w:val="clear" w:color="auto" w:fill="FFFFFF"/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570DE8" w14:textId="77777777" w:rsidR="00C6337B" w:rsidRPr="0035613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35613C">
        <w:rPr>
          <w:rFonts w:ascii="Arial" w:eastAsia="Arial" w:hAnsi="Arial" w:cs="Arial"/>
          <w:b/>
          <w:color w:val="000000"/>
          <w:sz w:val="22"/>
          <w:szCs w:val="22"/>
        </w:rPr>
        <w:t>§ 1</w:t>
      </w:r>
    </w:p>
    <w:p w14:paraId="63BD5745" w14:textId="77777777" w:rsidR="000C10A1" w:rsidRPr="00F1100A" w:rsidRDefault="00FC3A34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PRZEDMIOT UMOWY ORAZ WYNAGRODZENIE</w:t>
      </w:r>
    </w:p>
    <w:p w14:paraId="71C9D1AC" w14:textId="13051620" w:rsidR="00C6337B" w:rsidRPr="00B934BB" w:rsidRDefault="007333D6" w:rsidP="00B934BB">
      <w:pPr>
        <w:pStyle w:val="NormalnyWeb"/>
        <w:numPr>
          <w:ilvl w:val="0"/>
          <w:numId w:val="9"/>
        </w:numPr>
        <w:tabs>
          <w:tab w:val="right" w:pos="9072"/>
        </w:tabs>
        <w:spacing w:line="336" w:lineRule="auto"/>
        <w:jc w:val="both"/>
        <w:rPr>
          <w:rFonts w:ascii="Arial" w:hAnsi="Arial" w:cs="Arial"/>
          <w:b/>
          <w:iCs/>
          <w:sz w:val="22"/>
          <w:szCs w:val="22"/>
        </w:rPr>
      </w:pPr>
      <w:bookmarkStart w:id="1" w:name="_Hlk113357265"/>
      <w:r w:rsidRPr="00F1100A">
        <w:rPr>
          <w:rFonts w:ascii="Arial" w:hAnsi="Arial" w:cs="Arial"/>
          <w:sz w:val="22"/>
          <w:szCs w:val="22"/>
        </w:rPr>
        <w:t xml:space="preserve">Zgodnie z wynikiem postępowania o udzielenie zamówienia publicznego, przeprowadzonego w trybie podstawowym na podstawie art. 275 pkt 1 ustawy z dnia 11 września 2019 r. – Prawo zamówień publicznych </w:t>
      </w:r>
      <w:r w:rsidRPr="00F1100A">
        <w:rPr>
          <w:rFonts w:ascii="Arial" w:hAnsi="Arial" w:cs="Arial"/>
          <w:sz w:val="22"/>
          <w:szCs w:val="22"/>
          <w:lang w:eastAsia="ar-SA"/>
        </w:rPr>
        <w:t>(tj. Dz. U. z 2024 r., poz. 1320 z</w:t>
      </w:r>
      <w:r w:rsidR="0035613C" w:rsidRPr="00F1100A">
        <w:rPr>
          <w:rFonts w:ascii="Arial" w:hAnsi="Arial" w:cs="Arial"/>
          <w:sz w:val="22"/>
          <w:szCs w:val="22"/>
          <w:lang w:eastAsia="ar-SA"/>
        </w:rPr>
        <w:t> </w:t>
      </w:r>
      <w:proofErr w:type="spellStart"/>
      <w:r w:rsidRPr="00F1100A">
        <w:rPr>
          <w:rFonts w:ascii="Arial" w:hAnsi="Arial" w:cs="Arial"/>
          <w:sz w:val="22"/>
          <w:szCs w:val="22"/>
          <w:lang w:eastAsia="ar-SA"/>
        </w:rPr>
        <w:t>późn</w:t>
      </w:r>
      <w:proofErr w:type="spellEnd"/>
      <w:r w:rsidRPr="00F1100A">
        <w:rPr>
          <w:rFonts w:ascii="Arial" w:hAnsi="Arial" w:cs="Arial"/>
          <w:sz w:val="22"/>
          <w:szCs w:val="22"/>
          <w:lang w:eastAsia="ar-SA"/>
        </w:rPr>
        <w:t>. zm.)</w:t>
      </w:r>
      <w:r w:rsidR="00DB1DCC" w:rsidRPr="00B934BB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bookmarkEnd w:id="1"/>
      <w:r w:rsidR="004C4570" w:rsidRPr="00B934BB">
        <w:rPr>
          <w:rFonts w:ascii="Arial" w:hAnsi="Arial" w:cs="Arial"/>
          <w:bCs/>
          <w:sz w:val="22"/>
          <w:szCs w:val="22"/>
        </w:rPr>
        <w:t>na</w:t>
      </w:r>
      <w:r w:rsidR="004C4570" w:rsidRPr="00F1100A">
        <w:rPr>
          <w:rFonts w:ascii="Arial" w:hAnsi="Arial" w:cs="Arial"/>
          <w:b/>
          <w:sz w:val="22"/>
          <w:szCs w:val="22"/>
        </w:rPr>
        <w:t xml:space="preserve"> </w:t>
      </w:r>
      <w:r w:rsidR="00351C82" w:rsidRPr="00351C82">
        <w:rPr>
          <w:rFonts w:ascii="Arial" w:hAnsi="Arial" w:cs="Arial"/>
          <w:b/>
          <w:iCs/>
          <w:sz w:val="22"/>
          <w:szCs w:val="22"/>
        </w:rPr>
        <w:t xml:space="preserve">Remont budynków </w:t>
      </w:r>
      <w:r w:rsidR="00351C82">
        <w:rPr>
          <w:rFonts w:ascii="Arial" w:hAnsi="Arial" w:cs="Arial"/>
          <w:b/>
          <w:iCs/>
          <w:sz w:val="22"/>
          <w:szCs w:val="22"/>
        </w:rPr>
        <w:br/>
      </w:r>
      <w:r w:rsidR="00351C82" w:rsidRPr="00351C82">
        <w:rPr>
          <w:rFonts w:ascii="Arial" w:hAnsi="Arial" w:cs="Arial"/>
          <w:b/>
          <w:iCs/>
          <w:sz w:val="22"/>
          <w:szCs w:val="22"/>
        </w:rPr>
        <w:t>w kompleksie wojskowym w m. Sochaczew</w:t>
      </w:r>
      <w:r w:rsidR="00170BC5">
        <w:rPr>
          <w:rFonts w:ascii="Arial" w:hAnsi="Arial" w:cs="Arial"/>
          <w:b/>
          <w:iCs/>
          <w:sz w:val="22"/>
          <w:szCs w:val="22"/>
        </w:rPr>
        <w:t xml:space="preserve"> w zakresie </w:t>
      </w:r>
      <w:r w:rsidR="00170BC5" w:rsidRPr="00170BC5">
        <w:rPr>
          <w:rFonts w:ascii="Arial" w:hAnsi="Arial" w:cs="Arial"/>
          <w:b/>
          <w:iCs/>
          <w:sz w:val="22"/>
          <w:szCs w:val="22"/>
          <w:u w:val="single"/>
        </w:rPr>
        <w:t>części I zamówienia</w:t>
      </w:r>
      <w:r w:rsidR="00170BC5">
        <w:rPr>
          <w:rFonts w:ascii="Arial" w:hAnsi="Arial" w:cs="Arial"/>
          <w:b/>
          <w:iCs/>
          <w:sz w:val="22"/>
          <w:szCs w:val="22"/>
        </w:rPr>
        <w:t xml:space="preserve"> </w:t>
      </w:r>
      <w:r w:rsidR="00170BC5" w:rsidRPr="00170BC5">
        <w:rPr>
          <w:rFonts w:ascii="Arial" w:hAnsi="Arial" w:cs="Arial"/>
          <w:b/>
          <w:iCs/>
          <w:sz w:val="22"/>
          <w:szCs w:val="22"/>
        </w:rPr>
        <w:t xml:space="preserve">tj. Remont stolarki okiennej, drzwiowej, tynków wewnętrznych, posadzek, instalacji elektrycznej oraz sanitarnej w budynku nr 25 – Magazyn mundurowy w kompleksie wojskowym </w:t>
      </w:r>
      <w:r w:rsidR="00170BC5" w:rsidRPr="00170BC5">
        <w:rPr>
          <w:rFonts w:ascii="Arial" w:hAnsi="Arial" w:cs="Arial"/>
          <w:b/>
          <w:iCs/>
          <w:sz w:val="22"/>
          <w:szCs w:val="22"/>
        </w:rPr>
        <w:br/>
        <w:t>w m. Sochaczew</w:t>
      </w:r>
      <w:r w:rsidR="00DB1DCC" w:rsidRPr="00170BC5">
        <w:rPr>
          <w:rFonts w:ascii="Arial" w:eastAsia="Arial" w:hAnsi="Arial" w:cs="Arial"/>
          <w:bCs/>
          <w:color w:val="000000"/>
          <w:sz w:val="22"/>
          <w:szCs w:val="22"/>
        </w:rPr>
        <w:t>,</w:t>
      </w:r>
      <w:r w:rsidR="00FC3A34" w:rsidRPr="00B934BB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FC3A34" w:rsidRPr="00B934BB">
        <w:rPr>
          <w:rFonts w:ascii="Arial" w:eastAsia="Arial" w:hAnsi="Arial" w:cs="Arial"/>
          <w:color w:val="000000"/>
          <w:sz w:val="22"/>
          <w:szCs w:val="22"/>
        </w:rPr>
        <w:t xml:space="preserve">nr </w:t>
      </w:r>
      <w:r w:rsidR="00FC3A34" w:rsidRPr="00B934BB">
        <w:rPr>
          <w:rFonts w:ascii="Arial" w:eastAsia="Arial" w:hAnsi="Arial" w:cs="Arial"/>
          <w:sz w:val="22"/>
          <w:szCs w:val="22"/>
        </w:rPr>
        <w:t>sprawy:</w:t>
      </w:r>
      <w:r w:rsidR="0035613C" w:rsidRPr="00B934BB">
        <w:rPr>
          <w:rFonts w:ascii="Arial" w:eastAsia="Arial" w:hAnsi="Arial" w:cs="Arial"/>
          <w:sz w:val="22"/>
          <w:szCs w:val="22"/>
        </w:rPr>
        <w:t xml:space="preserve"> </w:t>
      </w:r>
      <w:r w:rsidR="00351C82">
        <w:rPr>
          <w:rFonts w:ascii="Arial" w:eastAsia="Arial" w:hAnsi="Arial" w:cs="Arial"/>
          <w:b/>
          <w:sz w:val="22"/>
          <w:szCs w:val="22"/>
        </w:rPr>
        <w:t>12</w:t>
      </w:r>
      <w:r w:rsidR="00FC3A34" w:rsidRPr="00B934BB">
        <w:rPr>
          <w:rFonts w:ascii="Arial" w:eastAsia="Arial" w:hAnsi="Arial" w:cs="Arial"/>
          <w:b/>
          <w:sz w:val="22"/>
          <w:szCs w:val="22"/>
        </w:rPr>
        <w:t>/TP/202</w:t>
      </w:r>
      <w:r w:rsidR="00B934BB" w:rsidRPr="00B934BB">
        <w:rPr>
          <w:rFonts w:ascii="Arial" w:eastAsia="Arial" w:hAnsi="Arial" w:cs="Arial"/>
          <w:b/>
          <w:sz w:val="22"/>
          <w:szCs w:val="22"/>
        </w:rPr>
        <w:t>6</w:t>
      </w:r>
      <w:r w:rsidR="00FC3A34" w:rsidRPr="00B934BB">
        <w:rPr>
          <w:rFonts w:ascii="Arial" w:eastAsia="Arial" w:hAnsi="Arial" w:cs="Arial"/>
          <w:sz w:val="22"/>
          <w:szCs w:val="22"/>
        </w:rPr>
        <w:t>,</w:t>
      </w:r>
      <w:r w:rsidR="00FC3A34" w:rsidRPr="00B934BB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="00FC3A34" w:rsidRPr="00B934BB">
        <w:rPr>
          <w:rFonts w:ascii="Arial" w:eastAsia="Arial" w:hAnsi="Arial" w:cs="Arial"/>
          <w:color w:val="000000"/>
          <w:sz w:val="22"/>
          <w:szCs w:val="22"/>
        </w:rPr>
        <w:t xml:space="preserve">Zamawiający zleca, a Wykonawca przyjmuje do realizacji zakres </w:t>
      </w:r>
      <w:r w:rsidR="00EE267C" w:rsidRPr="00B934BB">
        <w:rPr>
          <w:rFonts w:ascii="Arial" w:eastAsia="Arial" w:hAnsi="Arial" w:cs="Arial"/>
          <w:color w:val="000000"/>
          <w:sz w:val="22"/>
          <w:szCs w:val="22"/>
        </w:rPr>
        <w:t>robót</w:t>
      </w:r>
      <w:r w:rsidR="00FC3A34" w:rsidRPr="00B934BB">
        <w:rPr>
          <w:rFonts w:ascii="Arial" w:eastAsia="Arial" w:hAnsi="Arial" w:cs="Arial"/>
          <w:color w:val="000000"/>
          <w:sz w:val="22"/>
          <w:szCs w:val="22"/>
        </w:rPr>
        <w:t xml:space="preserve"> określony w załącznik</w:t>
      </w:r>
      <w:r w:rsidR="00044529" w:rsidRPr="00B934BB">
        <w:rPr>
          <w:rFonts w:ascii="Arial" w:eastAsia="Arial" w:hAnsi="Arial" w:cs="Arial"/>
          <w:color w:val="000000"/>
          <w:sz w:val="22"/>
          <w:szCs w:val="22"/>
        </w:rPr>
        <w:t xml:space="preserve">ach </w:t>
      </w:r>
      <w:r w:rsidR="00044529" w:rsidRPr="00501BA1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nr </w:t>
      </w:r>
      <w:r w:rsidR="00044529" w:rsidRPr="00501BA1">
        <w:rPr>
          <w:rFonts w:ascii="Arial" w:eastAsia="Arial" w:hAnsi="Arial" w:cs="Arial"/>
          <w:b/>
          <w:bCs/>
          <w:sz w:val="22"/>
          <w:szCs w:val="22"/>
        </w:rPr>
        <w:t>1</w:t>
      </w:r>
      <w:r w:rsidR="00887546" w:rsidRPr="00501BA1">
        <w:rPr>
          <w:rFonts w:ascii="Arial" w:eastAsia="Arial" w:hAnsi="Arial" w:cs="Arial"/>
          <w:b/>
          <w:bCs/>
          <w:sz w:val="22"/>
          <w:szCs w:val="22"/>
        </w:rPr>
        <w:t>, 1</w:t>
      </w:r>
      <w:r w:rsidR="00170BC5">
        <w:rPr>
          <w:rFonts w:ascii="Arial" w:eastAsia="Arial" w:hAnsi="Arial" w:cs="Arial"/>
          <w:b/>
          <w:bCs/>
          <w:sz w:val="22"/>
          <w:szCs w:val="22"/>
        </w:rPr>
        <w:t>a i</w:t>
      </w:r>
      <w:r w:rsidR="00351C82" w:rsidRPr="00501BA1">
        <w:rPr>
          <w:rFonts w:ascii="Arial" w:eastAsia="Arial" w:hAnsi="Arial" w:cs="Arial"/>
          <w:b/>
          <w:bCs/>
          <w:sz w:val="22"/>
          <w:szCs w:val="22"/>
        </w:rPr>
        <w:t xml:space="preserve"> 2</w:t>
      </w:r>
      <w:r w:rsidR="00FC3A34" w:rsidRPr="00B934BB">
        <w:rPr>
          <w:rFonts w:ascii="Arial" w:eastAsia="Arial" w:hAnsi="Arial" w:cs="Arial"/>
          <w:sz w:val="22"/>
          <w:szCs w:val="22"/>
        </w:rPr>
        <w:t xml:space="preserve"> </w:t>
      </w:r>
      <w:r w:rsidR="00170BC5" w:rsidRPr="00170BC5">
        <w:rPr>
          <w:rFonts w:ascii="Arial" w:eastAsia="Arial" w:hAnsi="Arial" w:cs="Arial"/>
          <w:sz w:val="22"/>
          <w:szCs w:val="22"/>
          <w:u w:val="single"/>
        </w:rPr>
        <w:t>dotyczy części I zamówienia</w:t>
      </w:r>
      <w:r w:rsidR="00170BC5">
        <w:rPr>
          <w:rFonts w:ascii="Arial" w:eastAsia="Arial" w:hAnsi="Arial" w:cs="Arial"/>
          <w:sz w:val="22"/>
          <w:szCs w:val="22"/>
        </w:rPr>
        <w:t xml:space="preserve"> </w:t>
      </w:r>
      <w:r w:rsidR="00FC3A34" w:rsidRPr="00B934BB">
        <w:rPr>
          <w:rFonts w:ascii="Arial" w:eastAsia="Arial" w:hAnsi="Arial" w:cs="Arial"/>
          <w:color w:val="000000"/>
          <w:sz w:val="22"/>
          <w:szCs w:val="22"/>
        </w:rPr>
        <w:t>stanowiących integralną część niniejszej umowy.</w:t>
      </w:r>
    </w:p>
    <w:p w14:paraId="667DAAFE" w14:textId="77777777" w:rsidR="00AA7E71" w:rsidRPr="00255B51" w:rsidRDefault="00AB05C3" w:rsidP="002B2131">
      <w:pPr>
        <w:pStyle w:val="Normalny1"/>
        <w:numPr>
          <w:ilvl w:val="0"/>
          <w:numId w:val="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 prawidłowe wykonanie przedmiotu umowy, określonym w Opisie Przedmiotu Zamówienia oraz S</w:t>
      </w:r>
      <w:r w:rsidR="00743176" w:rsidRPr="00F1100A">
        <w:rPr>
          <w:rFonts w:ascii="Arial" w:eastAsia="Arial" w:hAnsi="Arial" w:cs="Arial"/>
          <w:sz w:val="22"/>
          <w:szCs w:val="22"/>
        </w:rPr>
        <w:t>pecyfikacji Technicznej Wykonania i Odbioru Robót</w:t>
      </w:r>
      <w:r w:rsidRPr="00F1100A">
        <w:rPr>
          <w:rFonts w:ascii="Arial" w:eastAsia="Arial" w:hAnsi="Arial" w:cs="Arial"/>
          <w:sz w:val="22"/>
          <w:szCs w:val="22"/>
        </w:rPr>
        <w:t xml:space="preserve"> Wykonawcy przysługuje </w:t>
      </w:r>
      <w:r w:rsidRPr="00255B51">
        <w:rPr>
          <w:rFonts w:ascii="Arial" w:eastAsia="Arial" w:hAnsi="Arial" w:cs="Arial"/>
          <w:sz w:val="22"/>
          <w:szCs w:val="22"/>
        </w:rPr>
        <w:t>wynagrodzenie ryczałtowane w wysokości</w:t>
      </w:r>
      <w:r w:rsidR="0048392D" w:rsidRPr="00255B51">
        <w:rPr>
          <w:rFonts w:ascii="Arial" w:eastAsia="Arial" w:hAnsi="Arial" w:cs="Arial"/>
          <w:sz w:val="22"/>
          <w:szCs w:val="22"/>
        </w:rPr>
        <w:t>:</w:t>
      </w:r>
    </w:p>
    <w:p w14:paraId="195544FD" w14:textId="43CF5876" w:rsidR="00255B51" w:rsidRPr="00255B51" w:rsidRDefault="00255B51" w:rsidP="000C6315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C6315">
        <w:rPr>
          <w:rFonts w:ascii="Arial" w:hAnsi="Arial" w:cs="Arial"/>
          <w:b/>
          <w:bCs/>
          <w:sz w:val="22"/>
          <w:szCs w:val="22"/>
        </w:rPr>
        <w:lastRenderedPageBreak/>
        <w:t>CZĘŚĆ I</w:t>
      </w:r>
      <w:r w:rsidRPr="00255B51">
        <w:rPr>
          <w:rFonts w:ascii="Arial" w:hAnsi="Arial" w:cs="Arial"/>
          <w:sz w:val="22"/>
          <w:szCs w:val="22"/>
        </w:rPr>
        <w:t xml:space="preserve"> – </w:t>
      </w:r>
      <w:bookmarkStart w:id="2" w:name="_Hlk227583068"/>
      <w:r w:rsidRPr="00255B51">
        <w:rPr>
          <w:rFonts w:ascii="Arial" w:hAnsi="Arial" w:cs="Arial"/>
          <w:sz w:val="22"/>
          <w:szCs w:val="22"/>
        </w:rPr>
        <w:t>Remont stolarki okiennej, drzwiowej, tynków wewnętrznych, posadzek, instalacji elektrycznej oraz sanitarnej w budynku nr 25 – Magazyn mundurowy w kompleksie wojskowym w m. Sochaczew</w:t>
      </w:r>
      <w:bookmarkEnd w:id="2"/>
      <w:r w:rsidR="000C6315">
        <w:rPr>
          <w:rFonts w:ascii="Arial" w:hAnsi="Arial" w:cs="Arial"/>
          <w:sz w:val="22"/>
          <w:szCs w:val="22"/>
        </w:rPr>
        <w:t>:</w:t>
      </w:r>
    </w:p>
    <w:p w14:paraId="77445D99" w14:textId="77777777" w:rsidR="00255B51" w:rsidRPr="00255B51" w:rsidRDefault="00255B51" w:rsidP="00255B51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55B51">
        <w:rPr>
          <w:rFonts w:ascii="Arial" w:hAnsi="Arial" w:cs="Arial"/>
          <w:sz w:val="22"/>
          <w:szCs w:val="22"/>
        </w:rPr>
        <w:t>netto …………………..…...... zł</w:t>
      </w:r>
    </w:p>
    <w:p w14:paraId="14C79F8F" w14:textId="7168BC49" w:rsidR="00255B51" w:rsidRDefault="00255B51" w:rsidP="00255B51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55B51">
        <w:rPr>
          <w:rFonts w:ascii="Arial" w:hAnsi="Arial" w:cs="Arial"/>
          <w:sz w:val="22"/>
          <w:szCs w:val="22"/>
        </w:rPr>
        <w:t>(słownie………………………………………………………………………………………..……… zł)</w:t>
      </w:r>
    </w:p>
    <w:p w14:paraId="53EEBA59" w14:textId="0ECEC499" w:rsidR="009E328C" w:rsidRPr="00255B51" w:rsidRDefault="009E328C" w:rsidP="009E328C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</w:t>
      </w:r>
      <w:r w:rsidRPr="00255B51">
        <w:rPr>
          <w:rFonts w:ascii="Arial" w:hAnsi="Arial" w:cs="Arial"/>
          <w:sz w:val="22"/>
          <w:szCs w:val="22"/>
        </w:rPr>
        <w:t xml:space="preserve"> …………………..…..... zł</w:t>
      </w:r>
    </w:p>
    <w:p w14:paraId="412F7029" w14:textId="4222A789" w:rsidR="009E328C" w:rsidRPr="00255B51" w:rsidRDefault="009E328C" w:rsidP="009E328C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55B51">
        <w:rPr>
          <w:rFonts w:ascii="Arial" w:hAnsi="Arial" w:cs="Arial"/>
          <w:sz w:val="22"/>
          <w:szCs w:val="22"/>
        </w:rPr>
        <w:t>(słownie………………………………………………………………………………………..……… zł)</w:t>
      </w:r>
    </w:p>
    <w:p w14:paraId="54C5508E" w14:textId="3ED2B7E9" w:rsidR="00C6337B" w:rsidRPr="00F1100A" w:rsidRDefault="00FC3A34" w:rsidP="00170BC5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Kwota brutto zawiera podatek VAT naliczony przez Wykonawcę zgodnie ze złożoną ofertą i przepisami prawa ogólnie obowiązującego. </w:t>
      </w:r>
    </w:p>
    <w:p w14:paraId="30B04A87" w14:textId="77777777" w:rsidR="00246A08" w:rsidRPr="00F1100A" w:rsidRDefault="00246A08" w:rsidP="002B2131">
      <w:pPr>
        <w:numPr>
          <w:ilvl w:val="0"/>
          <w:numId w:val="9"/>
        </w:numPr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Ogólna wartość umowy zawiera również opłaty związane z wykonaniem, utrzymaniem i likwidacją placu budowy oraz wszystkimi innymi pracami koniecznymi do prawidłowego zrealizowania umowy. Wartość netto wykonania przedmiotu umowy określona została </w:t>
      </w:r>
      <w:r w:rsidRPr="00F1100A">
        <w:rPr>
          <w:rFonts w:ascii="Arial" w:hAnsi="Arial" w:cs="Arial"/>
          <w:sz w:val="22"/>
          <w:szCs w:val="22"/>
        </w:rPr>
        <w:br/>
        <w:t>na podstawie przedmiaru robót w formie kosztorysu ofertowego opracowanego w wersji skróconej.</w:t>
      </w:r>
    </w:p>
    <w:p w14:paraId="7627E8F1" w14:textId="705B4225" w:rsidR="00C6337B" w:rsidRPr="00F1100A" w:rsidRDefault="00FC3A34" w:rsidP="002B2131">
      <w:pPr>
        <w:pStyle w:val="Normalny1"/>
        <w:numPr>
          <w:ilvl w:val="0"/>
          <w:numId w:val="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Wynagrodzenie ryczałtowe, o którym mowa w ust. </w:t>
      </w:r>
      <w:r w:rsidR="00EE267C" w:rsidRPr="00F1100A">
        <w:rPr>
          <w:rFonts w:ascii="Arial" w:eastAsia="Arial" w:hAnsi="Arial" w:cs="Arial"/>
          <w:sz w:val="22"/>
          <w:szCs w:val="22"/>
        </w:rPr>
        <w:t>2</w:t>
      </w:r>
      <w:r w:rsidRPr="00F1100A">
        <w:rPr>
          <w:rFonts w:ascii="Arial" w:eastAsia="Arial" w:hAnsi="Arial" w:cs="Arial"/>
          <w:sz w:val="22"/>
          <w:szCs w:val="22"/>
        </w:rPr>
        <w:t xml:space="preserve"> obejmuje wszelkie koszty związane z</w:t>
      </w:r>
      <w:r w:rsidR="00CA12EC" w:rsidRPr="00F1100A">
        <w:rPr>
          <w:rFonts w:ascii="Arial" w:eastAsia="Arial" w:hAnsi="Arial" w:cs="Arial"/>
          <w:sz w:val="22"/>
          <w:szCs w:val="22"/>
        </w:rPr>
        <w:t> </w:t>
      </w:r>
      <w:r w:rsidRPr="00F1100A">
        <w:rPr>
          <w:rFonts w:ascii="Arial" w:eastAsia="Arial" w:hAnsi="Arial" w:cs="Arial"/>
          <w:sz w:val="22"/>
          <w:szCs w:val="22"/>
        </w:rPr>
        <w:t xml:space="preserve">realizacją przedmiotu umowy, w tym ryzyko Wykonawcy z tytułu oszacowania wszelkich kosztów związanych z realizacją przedmiotu umowy. Niedoszacowanie, pominięcie oraz brak rozpoznania zakresu przedmiotu umowy nie może być podstawą do żądania zmiany wynagrodzenia ryczałtowego określonego w ust. </w:t>
      </w:r>
      <w:r w:rsidR="00EE267C" w:rsidRPr="00F1100A">
        <w:rPr>
          <w:rFonts w:ascii="Arial" w:eastAsia="Arial" w:hAnsi="Arial" w:cs="Arial"/>
          <w:sz w:val="22"/>
          <w:szCs w:val="22"/>
        </w:rPr>
        <w:t>2</w:t>
      </w:r>
      <w:r w:rsidRPr="00F1100A">
        <w:rPr>
          <w:rFonts w:ascii="Arial" w:eastAsia="Arial" w:hAnsi="Arial" w:cs="Arial"/>
          <w:sz w:val="22"/>
          <w:szCs w:val="22"/>
        </w:rPr>
        <w:t xml:space="preserve"> niniejszego </w:t>
      </w:r>
      <w:r w:rsidRPr="003D4BC0">
        <w:rPr>
          <w:rFonts w:ascii="Arial" w:eastAsia="Arial" w:hAnsi="Arial" w:cs="Arial"/>
          <w:sz w:val="22"/>
          <w:szCs w:val="22"/>
        </w:rPr>
        <w:t xml:space="preserve">paragrafu. Strony niniejszej umowy nie mogą zmienić ceny wykonania zamówienia przedstawionej w ust. </w:t>
      </w:r>
      <w:r w:rsidR="00EE267C" w:rsidRPr="003D4BC0">
        <w:rPr>
          <w:rFonts w:ascii="Arial" w:eastAsia="Arial" w:hAnsi="Arial" w:cs="Arial"/>
          <w:sz w:val="22"/>
          <w:szCs w:val="22"/>
        </w:rPr>
        <w:t>2</w:t>
      </w:r>
      <w:r w:rsidRPr="003D4BC0">
        <w:rPr>
          <w:rFonts w:ascii="Arial" w:eastAsia="Arial" w:hAnsi="Arial" w:cs="Arial"/>
          <w:sz w:val="22"/>
          <w:szCs w:val="22"/>
        </w:rPr>
        <w:t>, z</w:t>
      </w:r>
      <w:r w:rsidR="009A1635" w:rsidRPr="003D4BC0">
        <w:rPr>
          <w:rFonts w:ascii="Arial" w:eastAsia="Arial" w:hAnsi="Arial" w:cs="Arial"/>
          <w:sz w:val="22"/>
          <w:szCs w:val="22"/>
        </w:rPr>
        <w:t xml:space="preserve"> </w:t>
      </w:r>
      <w:r w:rsidRPr="003D4BC0">
        <w:rPr>
          <w:rFonts w:ascii="Arial" w:eastAsia="Arial" w:hAnsi="Arial" w:cs="Arial"/>
          <w:sz w:val="22"/>
          <w:szCs w:val="22"/>
        </w:rPr>
        <w:t>wyjątkiem sytuacji, o których mowa w §</w:t>
      </w:r>
      <w:r w:rsidR="00D84881" w:rsidRPr="003D4BC0">
        <w:rPr>
          <w:rFonts w:ascii="Arial" w:eastAsia="Arial" w:hAnsi="Arial" w:cs="Arial"/>
          <w:sz w:val="22"/>
          <w:szCs w:val="22"/>
        </w:rPr>
        <w:t xml:space="preserve"> </w:t>
      </w:r>
      <w:r w:rsidRPr="003D4BC0">
        <w:rPr>
          <w:rFonts w:ascii="Arial" w:eastAsia="Arial" w:hAnsi="Arial" w:cs="Arial"/>
          <w:sz w:val="22"/>
          <w:szCs w:val="22"/>
        </w:rPr>
        <w:t>1</w:t>
      </w:r>
      <w:r w:rsidR="00CB5F4C" w:rsidRPr="003D4BC0">
        <w:rPr>
          <w:rFonts w:ascii="Arial" w:eastAsia="Arial" w:hAnsi="Arial" w:cs="Arial"/>
          <w:sz w:val="22"/>
          <w:szCs w:val="22"/>
        </w:rPr>
        <w:t>6</w:t>
      </w:r>
      <w:r w:rsidRPr="003D4BC0">
        <w:rPr>
          <w:rFonts w:ascii="Arial" w:eastAsia="Arial" w:hAnsi="Arial" w:cs="Arial"/>
          <w:sz w:val="22"/>
          <w:szCs w:val="22"/>
        </w:rPr>
        <w:t>.</w:t>
      </w:r>
    </w:p>
    <w:p w14:paraId="742065D3" w14:textId="77777777" w:rsidR="00C96BC9" w:rsidRPr="00F1100A" w:rsidRDefault="00246A08" w:rsidP="002B2131">
      <w:pPr>
        <w:numPr>
          <w:ilvl w:val="0"/>
          <w:numId w:val="9"/>
        </w:numPr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Szczegółowy zakres robót przedstawia przedmiar robót sporządzony przez Zamawiającego.</w:t>
      </w:r>
    </w:p>
    <w:p w14:paraId="659BC17C" w14:textId="77777777" w:rsidR="00BE7D2D" w:rsidRPr="00F1100A" w:rsidRDefault="00BE7D2D" w:rsidP="00D12796">
      <w:pPr>
        <w:pStyle w:val="Tekstpodstawowy"/>
        <w:spacing w:line="336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0CA95861" w14:textId="77777777" w:rsidR="00B71987" w:rsidRPr="00F1100A" w:rsidRDefault="00B7198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§ 2</w:t>
      </w:r>
    </w:p>
    <w:p w14:paraId="57B03071" w14:textId="77777777" w:rsidR="00B71987" w:rsidRPr="00F1100A" w:rsidRDefault="00B7198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OBOWIĄZKI ZAMAWIAJĄCEGO</w:t>
      </w:r>
    </w:p>
    <w:p w14:paraId="1D3F4987" w14:textId="06891502" w:rsidR="00B71987" w:rsidRPr="00F1100A" w:rsidRDefault="00B71987">
      <w:pPr>
        <w:pStyle w:val="Tekstpodstawowy"/>
        <w:numPr>
          <w:ilvl w:val="0"/>
          <w:numId w:val="36"/>
        </w:numPr>
        <w:suppressAutoHyphens w:val="0"/>
        <w:overflowPunct w:val="0"/>
        <w:autoSpaceDE w:val="0"/>
        <w:autoSpaceDN w:val="0"/>
        <w:adjustRightInd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  <w:lang w:eastAsia="pl-PL"/>
        </w:rPr>
      </w:pPr>
      <w:r w:rsidRPr="00F1100A">
        <w:rPr>
          <w:rFonts w:ascii="Arial" w:hAnsi="Arial" w:cs="Arial"/>
          <w:color w:val="auto"/>
          <w:sz w:val="22"/>
          <w:szCs w:val="22"/>
          <w:lang w:eastAsia="pl-PL"/>
        </w:rPr>
        <w:t>Zamawiający dokona wprowadzenia Wykonawcy i przekazania placu budowy, na podstawie „</w:t>
      </w:r>
      <w:r w:rsidRPr="00F1100A">
        <w:rPr>
          <w:rFonts w:ascii="Arial" w:hAnsi="Arial" w:cs="Arial"/>
          <w:b/>
          <w:color w:val="auto"/>
          <w:sz w:val="22"/>
          <w:szCs w:val="22"/>
          <w:lang w:eastAsia="pl-PL"/>
        </w:rPr>
        <w:t>Protokołu wprowadzenia na budowę”,</w:t>
      </w:r>
      <w:r w:rsidRPr="00F1100A">
        <w:rPr>
          <w:rFonts w:ascii="Arial" w:hAnsi="Arial" w:cs="Arial"/>
          <w:color w:val="auto"/>
          <w:sz w:val="22"/>
          <w:szCs w:val="22"/>
          <w:lang w:eastAsia="pl-PL"/>
        </w:rPr>
        <w:t xml:space="preserve"> w terminie do trzech (3) dni po podpisaniu umowy.</w:t>
      </w:r>
    </w:p>
    <w:p w14:paraId="1FF477CB" w14:textId="77777777" w:rsidR="00B71987" w:rsidRPr="00F1100A" w:rsidRDefault="00B71987">
      <w:pPr>
        <w:pStyle w:val="Tekstpodstawowy"/>
        <w:numPr>
          <w:ilvl w:val="0"/>
          <w:numId w:val="36"/>
        </w:numPr>
        <w:suppressAutoHyphens w:val="0"/>
        <w:overflowPunct w:val="0"/>
        <w:autoSpaceDE w:val="0"/>
        <w:autoSpaceDN w:val="0"/>
        <w:adjustRightInd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  <w:lang w:eastAsia="pl-PL"/>
        </w:rPr>
      </w:pPr>
      <w:r w:rsidRPr="00F1100A">
        <w:rPr>
          <w:rFonts w:ascii="Arial" w:hAnsi="Arial" w:cs="Arial"/>
          <w:color w:val="auto"/>
          <w:sz w:val="22"/>
          <w:szCs w:val="22"/>
        </w:rPr>
        <w:t>Zamawiający w dniu przekazania placu budowy wskaże Wykonawcy punkt poboru wody i energii elektrycznej.</w:t>
      </w:r>
    </w:p>
    <w:p w14:paraId="00A45F9F" w14:textId="77777777" w:rsidR="00B71987" w:rsidRPr="00F1100A" w:rsidRDefault="00B71987">
      <w:pPr>
        <w:pStyle w:val="Tekstpodstawowy"/>
        <w:numPr>
          <w:ilvl w:val="0"/>
          <w:numId w:val="36"/>
        </w:numPr>
        <w:suppressAutoHyphens w:val="0"/>
        <w:overflowPunct w:val="0"/>
        <w:autoSpaceDE w:val="0"/>
        <w:autoSpaceDN w:val="0"/>
        <w:adjustRightInd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  <w:lang w:eastAsia="pl-PL"/>
        </w:rPr>
      </w:pPr>
      <w:r w:rsidRPr="00F1100A">
        <w:rPr>
          <w:rFonts w:ascii="Arial" w:hAnsi="Arial" w:cs="Arial"/>
          <w:color w:val="auto"/>
          <w:sz w:val="22"/>
          <w:szCs w:val="22"/>
        </w:rPr>
        <w:t>Rozliczenie za wykorzystane, w trakcie realizacji przedmiotu umowy media, będzie dokonane na podstawie notatki służbowej i faktur wystawionych dla, przez i na rzecz:</w:t>
      </w:r>
    </w:p>
    <w:p w14:paraId="3CF50511" w14:textId="77777777" w:rsidR="00B71987" w:rsidRPr="00F1100A" w:rsidRDefault="00B71987">
      <w:pPr>
        <w:pStyle w:val="Tekstpodstawowy"/>
        <w:numPr>
          <w:ilvl w:val="1"/>
          <w:numId w:val="35"/>
        </w:numPr>
        <w:overflowPunct w:val="0"/>
        <w:autoSpaceDE w:val="0"/>
        <w:spacing w:line="336" w:lineRule="auto"/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energia elektryczna w formie ryczałtowej /płatność na podstawie faktury wystawionej przez Stołeczny Zarząd Infrastruktury/, na konto SZI;</w:t>
      </w:r>
    </w:p>
    <w:p w14:paraId="1ED040C2" w14:textId="77777777" w:rsidR="00C96BC9" w:rsidRPr="00CA644B" w:rsidRDefault="00B71987">
      <w:pPr>
        <w:pStyle w:val="Tekstpodstawowy"/>
        <w:numPr>
          <w:ilvl w:val="1"/>
          <w:numId w:val="35"/>
        </w:numPr>
        <w:overflowPunct w:val="0"/>
        <w:autoSpaceDE w:val="0"/>
        <w:spacing w:line="336" w:lineRule="auto"/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CA644B">
        <w:rPr>
          <w:rFonts w:ascii="Arial" w:hAnsi="Arial" w:cs="Arial"/>
          <w:color w:val="auto"/>
          <w:sz w:val="22"/>
          <w:szCs w:val="22"/>
        </w:rPr>
        <w:t>woda i odprowadzane ścieki bytowe w formie ryczałtowej /płatność na podstawie faktury wystawionej przez 42 BLSz/na konto 42 BLSz.</w:t>
      </w:r>
    </w:p>
    <w:p w14:paraId="598E6F83" w14:textId="77777777" w:rsidR="00FD4ED7" w:rsidRPr="005E5B04" w:rsidRDefault="00FD4ED7" w:rsidP="00FD4ED7">
      <w:pPr>
        <w:pStyle w:val="Tekstpodstawowy"/>
        <w:numPr>
          <w:ilvl w:val="0"/>
          <w:numId w:val="36"/>
        </w:numPr>
        <w:overflowPunct w:val="0"/>
        <w:autoSpaceDE w:val="0"/>
        <w:spacing w:line="33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E5B04">
        <w:rPr>
          <w:rFonts w:ascii="Arial" w:hAnsi="Arial" w:cs="Arial"/>
          <w:color w:val="auto"/>
          <w:sz w:val="22"/>
          <w:szCs w:val="22"/>
        </w:rPr>
        <w:t>Zamawiający wyklucza możliwość wjazdu i uzyskania przepustki na teren jednostki autom wyprodukowanym w Chińskiej Republice Ludowej;</w:t>
      </w:r>
    </w:p>
    <w:p w14:paraId="69537B70" w14:textId="71A2367D" w:rsidR="002B2BFA" w:rsidRPr="009E328C" w:rsidRDefault="00FD4ED7" w:rsidP="00BE7D2D">
      <w:pPr>
        <w:pStyle w:val="Tekstpodstawowy"/>
        <w:numPr>
          <w:ilvl w:val="0"/>
          <w:numId w:val="36"/>
        </w:numPr>
        <w:overflowPunct w:val="0"/>
        <w:autoSpaceDE w:val="0"/>
        <w:spacing w:line="336" w:lineRule="auto"/>
        <w:jc w:val="both"/>
        <w:rPr>
          <w:rFonts w:ascii="Arial" w:hAnsi="Arial" w:cs="Arial"/>
          <w:color w:val="auto"/>
          <w:sz w:val="22"/>
          <w:szCs w:val="22"/>
        </w:rPr>
      </w:pPr>
      <w:bookmarkStart w:id="3" w:name="_Hlk223606270"/>
      <w:r w:rsidRPr="005E5B04">
        <w:rPr>
          <w:rFonts w:ascii="Arial" w:hAnsi="Arial" w:cs="Arial"/>
          <w:color w:val="auto"/>
          <w:sz w:val="22"/>
          <w:szCs w:val="22"/>
        </w:rPr>
        <w:t xml:space="preserve">Zamawiający zastrzega sobie prawo wydania tylko </w:t>
      </w:r>
      <w:r w:rsidR="005E5B04" w:rsidRPr="00BE7D2D">
        <w:rPr>
          <w:rFonts w:ascii="Arial" w:hAnsi="Arial" w:cs="Arial"/>
          <w:b/>
          <w:bCs/>
          <w:color w:val="auto"/>
          <w:sz w:val="22"/>
          <w:szCs w:val="22"/>
        </w:rPr>
        <w:t>…..</w:t>
      </w:r>
      <w:r w:rsidRPr="00BE7D2D">
        <w:rPr>
          <w:rFonts w:ascii="Arial" w:hAnsi="Arial" w:cs="Arial"/>
          <w:b/>
          <w:bCs/>
          <w:color w:val="auto"/>
          <w:sz w:val="22"/>
          <w:szCs w:val="22"/>
        </w:rPr>
        <w:t xml:space="preserve"> przepustek samochodowych</w:t>
      </w:r>
      <w:r w:rsidRPr="005E5B04">
        <w:rPr>
          <w:rFonts w:ascii="Arial" w:hAnsi="Arial" w:cs="Arial"/>
          <w:color w:val="auto"/>
          <w:sz w:val="22"/>
          <w:szCs w:val="22"/>
        </w:rPr>
        <w:t>, które będą wykorzystywane przy realizacji zamówienia;</w:t>
      </w:r>
      <w:bookmarkEnd w:id="3"/>
    </w:p>
    <w:p w14:paraId="365120C7" w14:textId="53F798F6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lastRenderedPageBreak/>
        <w:t xml:space="preserve">§ </w:t>
      </w:r>
      <w:r w:rsidR="00B71987" w:rsidRPr="00F1100A">
        <w:rPr>
          <w:rFonts w:ascii="Arial" w:eastAsia="Arial" w:hAnsi="Arial" w:cs="Arial"/>
          <w:b/>
          <w:sz w:val="22"/>
          <w:szCs w:val="22"/>
        </w:rPr>
        <w:t>3</w:t>
      </w:r>
    </w:p>
    <w:p w14:paraId="61634503" w14:textId="77777777" w:rsidR="00C6337B" w:rsidRDefault="00354C5A" w:rsidP="002B2131">
      <w:pPr>
        <w:tabs>
          <w:tab w:val="left" w:pos="0"/>
        </w:tabs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r w:rsidRPr="00F1100A">
        <w:rPr>
          <w:rFonts w:ascii="Arial" w:hAnsi="Arial" w:cs="Arial"/>
          <w:b/>
          <w:sz w:val="22"/>
          <w:szCs w:val="22"/>
        </w:rPr>
        <w:t>OBOWIĄZKI</w:t>
      </w:r>
      <w:r w:rsidR="00781145" w:rsidRPr="00F1100A">
        <w:rPr>
          <w:rFonts w:ascii="Arial" w:hAnsi="Arial" w:cs="Arial"/>
          <w:b/>
          <w:sz w:val="22"/>
          <w:szCs w:val="22"/>
        </w:rPr>
        <w:t xml:space="preserve"> I ZAKRES ODPOWIEDZIALNOŚCI</w:t>
      </w:r>
      <w:r w:rsidRPr="00F1100A">
        <w:rPr>
          <w:rFonts w:ascii="Arial" w:hAnsi="Arial" w:cs="Arial"/>
          <w:b/>
          <w:sz w:val="22"/>
          <w:szCs w:val="22"/>
        </w:rPr>
        <w:t xml:space="preserve"> WYKONAWCY</w:t>
      </w:r>
    </w:p>
    <w:p w14:paraId="52354E8D" w14:textId="77777777" w:rsidR="008E4652" w:rsidRPr="00F1100A" w:rsidRDefault="008E4652" w:rsidP="002B2131">
      <w:pPr>
        <w:tabs>
          <w:tab w:val="left" w:pos="0"/>
        </w:tabs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</w:p>
    <w:p w14:paraId="5E823F94" w14:textId="7A8CED23" w:rsidR="008E4652" w:rsidRPr="00320BCD" w:rsidRDefault="00FC3A34" w:rsidP="008E4652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</w:t>
      </w:r>
      <w:r w:rsidRPr="00320BCD">
        <w:rPr>
          <w:rFonts w:ascii="Arial" w:hAnsi="Arial" w:cs="Arial"/>
          <w:color w:val="auto"/>
          <w:sz w:val="22"/>
          <w:szCs w:val="22"/>
        </w:rPr>
        <w:t>zobowiązuje się do opracowania harmonogramu czynności prac</w:t>
      </w:r>
      <w:r w:rsidR="00C46358" w:rsidRPr="00320BCD">
        <w:rPr>
          <w:rFonts w:ascii="Arial" w:hAnsi="Arial" w:cs="Arial"/>
          <w:color w:val="auto"/>
          <w:sz w:val="22"/>
          <w:szCs w:val="22"/>
        </w:rPr>
        <w:t xml:space="preserve"> </w:t>
      </w:r>
      <w:r w:rsidRPr="00320BCD">
        <w:rPr>
          <w:rFonts w:ascii="Arial" w:hAnsi="Arial" w:cs="Arial"/>
          <w:color w:val="auto"/>
          <w:sz w:val="22"/>
          <w:szCs w:val="22"/>
        </w:rPr>
        <w:t>i przekaże przedstawicielowi Infrastruktury 42. Bazy Lotnictwa Szkolnego Radom.</w:t>
      </w:r>
    </w:p>
    <w:p w14:paraId="3BAC6F3E" w14:textId="768F5ABD" w:rsidR="00C46358" w:rsidRDefault="00C46358" w:rsidP="008E4652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46358">
        <w:rPr>
          <w:rFonts w:ascii="Arial" w:hAnsi="Arial" w:cs="Arial"/>
          <w:color w:val="auto"/>
          <w:sz w:val="22"/>
          <w:szCs w:val="22"/>
        </w:rPr>
        <w:t xml:space="preserve">Wykonawca zobowiązuje się do złożenia wniosku o wydanie przepustki osobowej </w:t>
      </w:r>
      <w:r>
        <w:rPr>
          <w:rFonts w:ascii="Arial" w:hAnsi="Arial" w:cs="Arial"/>
          <w:color w:val="auto"/>
          <w:sz w:val="22"/>
          <w:szCs w:val="22"/>
        </w:rPr>
        <w:br/>
      </w:r>
      <w:r w:rsidRPr="00C46358">
        <w:rPr>
          <w:rFonts w:ascii="Arial" w:hAnsi="Arial" w:cs="Arial"/>
          <w:color w:val="auto"/>
          <w:sz w:val="22"/>
          <w:szCs w:val="22"/>
        </w:rPr>
        <w:t>i samochodowej, niezwłocznie w celu prawidłowej realizacji umowy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46686732" w14:textId="4D36B527" w:rsidR="008E4652" w:rsidRPr="0055708F" w:rsidRDefault="008E4652" w:rsidP="0055708F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8E4652">
        <w:rPr>
          <w:rFonts w:ascii="Arial" w:hAnsi="Arial" w:cs="Arial"/>
          <w:sz w:val="22"/>
        </w:rPr>
        <w:t>Wykonawca ma obowiązek najpóźniej dzień po zakończeniu realizacji umowy zwrócić przepustki osobowe i samochodowe.</w:t>
      </w:r>
    </w:p>
    <w:p w14:paraId="273D21F5" w14:textId="77777777" w:rsidR="00C6337B" w:rsidRPr="00CA644B" w:rsidRDefault="00FC3A34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4" w:name="_Hlk113357642"/>
      <w:r w:rsidRPr="00F1100A">
        <w:rPr>
          <w:rFonts w:ascii="Arial" w:hAnsi="Arial" w:cs="Arial"/>
          <w:sz w:val="22"/>
          <w:szCs w:val="22"/>
        </w:rPr>
        <w:t xml:space="preserve">Podstawą częściowego odbioru prac </w:t>
      </w:r>
      <w:r w:rsidR="00186ED3" w:rsidRPr="00F1100A">
        <w:rPr>
          <w:rFonts w:ascii="Arial" w:hAnsi="Arial" w:cs="Arial"/>
          <w:sz w:val="22"/>
          <w:szCs w:val="22"/>
        </w:rPr>
        <w:t xml:space="preserve">zanikających oraz </w:t>
      </w:r>
      <w:r w:rsidRPr="00F1100A">
        <w:rPr>
          <w:rFonts w:ascii="Arial" w:hAnsi="Arial" w:cs="Arial"/>
          <w:sz w:val="22"/>
          <w:szCs w:val="22"/>
        </w:rPr>
        <w:t xml:space="preserve">ulegających zakryciu będzie sporządzony protokół odbioru wykonania robót, podpisany </w:t>
      </w:r>
      <w:r w:rsidRPr="00CA644B">
        <w:rPr>
          <w:rFonts w:ascii="Arial" w:hAnsi="Arial" w:cs="Arial"/>
          <w:sz w:val="22"/>
          <w:szCs w:val="22"/>
        </w:rPr>
        <w:t xml:space="preserve">przez przedstawiciela </w:t>
      </w:r>
      <w:r w:rsidR="00EE267C" w:rsidRPr="00CA644B">
        <w:rPr>
          <w:rFonts w:ascii="Arial" w:hAnsi="Arial" w:cs="Arial"/>
          <w:sz w:val="22"/>
          <w:szCs w:val="22"/>
        </w:rPr>
        <w:br/>
      </w:r>
      <w:r w:rsidRPr="00CA644B">
        <w:rPr>
          <w:rFonts w:ascii="Arial" w:hAnsi="Arial" w:cs="Arial"/>
          <w:sz w:val="22"/>
          <w:szCs w:val="22"/>
        </w:rPr>
        <w:t>42. Bazy Lotnictwa Szkolnego Radom.</w:t>
      </w:r>
    </w:p>
    <w:p w14:paraId="6F4C8500" w14:textId="77777777" w:rsidR="00CA49A7" w:rsidRPr="00F1100A" w:rsidRDefault="00FC3A34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Na każdym etapie realizacji niniejszej umowy, Zamawiający zastrzega sobie prawo kontroli realizacji zamówienia.</w:t>
      </w:r>
    </w:p>
    <w:p w14:paraId="65973866" w14:textId="5712070D" w:rsidR="00642901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ma obowiązek, w czasie realizacji umowy, utrzymywać porządek na budowie oraz przestrzegać przepis</w:t>
      </w:r>
      <w:r w:rsidR="00642901" w:rsidRPr="00F1100A">
        <w:rPr>
          <w:rFonts w:ascii="Arial" w:hAnsi="Arial" w:cs="Arial"/>
          <w:color w:val="auto"/>
          <w:sz w:val="22"/>
          <w:szCs w:val="22"/>
        </w:rPr>
        <w:t>ów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bhp i ppoż.</w:t>
      </w:r>
    </w:p>
    <w:p w14:paraId="755B945E" w14:textId="38614225" w:rsidR="00B5547B" w:rsidRPr="00F1100A" w:rsidRDefault="00B5547B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Przed przystąpieniem do prac wymagane jest podpisanie porozumienia między pracownikiem, a pracodawcą w sprawie ustalenia zasad współdziałania w zakresie przestrzegania przepisów BHP zgodnie z art. 207 i art. 208 ustawy z dnia 26 czerwca 1974 r. – Kodeksu pracy,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/tj. Dz. U. z 202</w:t>
      </w:r>
      <w:r w:rsidR="00A223EE" w:rsidRPr="00F1100A">
        <w:rPr>
          <w:rFonts w:ascii="Arial" w:hAnsi="Arial" w:cs="Arial"/>
          <w:color w:val="auto"/>
          <w:sz w:val="22"/>
          <w:szCs w:val="22"/>
        </w:rPr>
        <w:t>5 r.,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poz. </w:t>
      </w:r>
      <w:r w:rsidR="00A223EE" w:rsidRPr="00F1100A">
        <w:rPr>
          <w:rFonts w:ascii="Arial" w:hAnsi="Arial" w:cs="Arial"/>
          <w:color w:val="auto"/>
          <w:sz w:val="22"/>
          <w:szCs w:val="22"/>
        </w:rPr>
        <w:t>277</w:t>
      </w:r>
      <w:r w:rsidRPr="00F1100A">
        <w:rPr>
          <w:rFonts w:ascii="Arial" w:hAnsi="Arial" w:cs="Arial"/>
          <w:color w:val="auto"/>
          <w:sz w:val="22"/>
          <w:szCs w:val="22"/>
        </w:rPr>
        <w:t>/. oraz §</w:t>
      </w:r>
      <w:r w:rsidR="0029364D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2</w:t>
      </w:r>
      <w:r w:rsidR="00642901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rozporządzenia Ministra Gospodarki i Pracy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 xml:space="preserve">z dnia 27 lipca 2004 r. w sprawie szkolenia w dziedzinie bezpieczeństwa i higieny pracy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 xml:space="preserve">/Dz. U. 2004, Nr 180, poz. 1860 z </w:t>
      </w:r>
      <w:proofErr w:type="spellStart"/>
      <w:r w:rsidRPr="00F1100A">
        <w:rPr>
          <w:rFonts w:ascii="Arial" w:hAnsi="Arial" w:cs="Arial"/>
          <w:color w:val="auto"/>
          <w:sz w:val="22"/>
          <w:szCs w:val="22"/>
        </w:rPr>
        <w:t>późn</w:t>
      </w:r>
      <w:proofErr w:type="spellEnd"/>
      <w:r w:rsidRPr="00F1100A">
        <w:rPr>
          <w:rFonts w:ascii="Arial" w:hAnsi="Arial" w:cs="Arial"/>
          <w:color w:val="auto"/>
          <w:sz w:val="22"/>
          <w:szCs w:val="22"/>
        </w:rPr>
        <w:t>. zm./.</w:t>
      </w:r>
    </w:p>
    <w:p w14:paraId="5557C8E4" w14:textId="3BA2491E" w:rsidR="00B5547B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wyznacza koordynatora do spraw BHP, który będzie współpracował z</w:t>
      </w:r>
      <w:r w:rsidR="00CA12EC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inspektorem wskazanym przez Zamawiającego.</w:t>
      </w:r>
    </w:p>
    <w:p w14:paraId="23C2BEA7" w14:textId="067AED05" w:rsidR="00B5547B" w:rsidRPr="00F1100A" w:rsidRDefault="00B5547B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</w:t>
      </w:r>
      <w:r w:rsidR="00D84881" w:rsidRPr="00F1100A">
        <w:rPr>
          <w:rFonts w:ascii="Arial" w:hAnsi="Arial" w:cs="Arial"/>
          <w:color w:val="auto"/>
          <w:sz w:val="22"/>
          <w:szCs w:val="22"/>
        </w:rPr>
        <w:t>zobowiązany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jest w trakcie wykonywania prac remontowo - budowlanych do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przestrzegania przepisów dotyczących bezpieczeństwa przeciwpożarowego, o których mowa w ustawie z dnia 24 sierpnia 1991 r. o ochronie przeciwpożarowej /tj. Dz. U. z 202</w:t>
      </w:r>
      <w:r w:rsidR="00A223EE" w:rsidRPr="00F1100A">
        <w:rPr>
          <w:rFonts w:ascii="Arial" w:hAnsi="Arial" w:cs="Arial"/>
          <w:color w:val="auto"/>
          <w:sz w:val="22"/>
          <w:szCs w:val="22"/>
        </w:rPr>
        <w:t>5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r., poz. </w:t>
      </w:r>
      <w:r w:rsidR="00A223EE" w:rsidRPr="00F1100A">
        <w:rPr>
          <w:rFonts w:ascii="Arial" w:hAnsi="Arial" w:cs="Arial"/>
          <w:color w:val="auto"/>
          <w:sz w:val="22"/>
          <w:szCs w:val="22"/>
        </w:rPr>
        <w:t>188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/. </w:t>
      </w:r>
    </w:p>
    <w:p w14:paraId="0118CEC2" w14:textId="77777777" w:rsidR="00EA31ED" w:rsidRPr="00F1100A" w:rsidRDefault="00EA31ED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Do przestrzegania przez Wykonawcę zasad bezpieczeństwa przeciwpożarowego wyznaczony zostanie Inspektor ochrony przeciwpożarowej. </w:t>
      </w:r>
    </w:p>
    <w:p w14:paraId="0C5C639C" w14:textId="49EBE5DE" w:rsidR="00EA31ED" w:rsidRPr="00F1100A" w:rsidRDefault="00EA31ED" w:rsidP="00A9206F">
      <w:pPr>
        <w:pStyle w:val="Tekstpodstawowy"/>
        <w:numPr>
          <w:ilvl w:val="0"/>
          <w:numId w:val="32"/>
        </w:numPr>
        <w:suppressAutoHyphens w:val="0"/>
        <w:overflowPunct w:val="0"/>
        <w:autoSpaceDE w:val="0"/>
        <w:spacing w:line="336" w:lineRule="auto"/>
        <w:ind w:left="426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Przed przystąpieniem do prac remontowo - budowlanych, Wykonawcy będzie udzielony</w:t>
      </w:r>
      <w:r w:rsidR="009A1635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instruktaż stanowiskowy przez Inspektora ochrony </w:t>
      </w:r>
      <w:proofErr w:type="spellStart"/>
      <w:r w:rsidRPr="00F1100A">
        <w:rPr>
          <w:rFonts w:ascii="Arial" w:hAnsi="Arial" w:cs="Arial"/>
          <w:color w:val="auto"/>
          <w:sz w:val="22"/>
          <w:szCs w:val="22"/>
        </w:rPr>
        <w:t>ppoż</w:t>
      </w:r>
      <w:proofErr w:type="spellEnd"/>
      <w:r w:rsidRPr="00F1100A">
        <w:rPr>
          <w:rFonts w:ascii="Arial" w:hAnsi="Arial" w:cs="Arial"/>
          <w:color w:val="auto"/>
          <w:sz w:val="22"/>
          <w:szCs w:val="22"/>
          <w:lang w:val="de-DE"/>
        </w:rPr>
        <w:t>.</w:t>
      </w:r>
    </w:p>
    <w:p w14:paraId="4F66075D" w14:textId="79BBD744" w:rsidR="00CA49A7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w związku z wykonywaniem robót i usuwaniem ewentualnych wad zatrudni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na placu budowy takich pracowników technicznych i robotników, którzy posiadają odpowiednie kwalifikacje zawodowe, przestrzegają wymagania bhp, ppoż. oraz dbają o dobre wykonanie swoich prac.</w:t>
      </w:r>
    </w:p>
    <w:p w14:paraId="18355903" w14:textId="10369FA4" w:rsidR="00CA49A7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</w:t>
      </w:r>
      <w:r w:rsidRPr="00F1100A">
        <w:rPr>
          <w:rFonts w:ascii="Arial" w:hAnsi="Arial" w:cs="Arial"/>
          <w:b/>
          <w:color w:val="auto"/>
          <w:sz w:val="22"/>
          <w:szCs w:val="22"/>
        </w:rPr>
        <w:t>w terminie do 3 dni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przed przystąpieniem do prac na</w:t>
      </w:r>
      <w:r w:rsidRPr="00F1100A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terenie </w:t>
      </w:r>
      <w:r w:rsidR="00FF28FD">
        <w:rPr>
          <w:rFonts w:ascii="Arial" w:hAnsi="Arial" w:cs="Arial"/>
          <w:b/>
          <w:bCs/>
          <w:color w:val="auto"/>
          <w:sz w:val="22"/>
          <w:szCs w:val="22"/>
        </w:rPr>
        <w:t>k</w:t>
      </w:r>
      <w:r w:rsidR="00CA644B" w:rsidRPr="00E53DCC">
        <w:rPr>
          <w:rFonts w:ascii="Arial" w:hAnsi="Arial" w:cs="Arial"/>
          <w:b/>
          <w:bCs/>
          <w:color w:val="auto"/>
          <w:sz w:val="22"/>
          <w:szCs w:val="22"/>
        </w:rPr>
        <w:t>ompleksu</w:t>
      </w:r>
      <w:r w:rsidR="00CA644B">
        <w:rPr>
          <w:rFonts w:ascii="Arial" w:hAnsi="Arial" w:cs="Arial"/>
          <w:color w:val="auto"/>
          <w:sz w:val="22"/>
          <w:szCs w:val="22"/>
        </w:rPr>
        <w:t xml:space="preserve"> </w:t>
      </w:r>
      <w:r w:rsidR="00FF28FD">
        <w:rPr>
          <w:rFonts w:ascii="Arial" w:hAnsi="Arial" w:cs="Arial"/>
          <w:b/>
          <w:color w:val="auto"/>
          <w:kern w:val="1"/>
          <w:sz w:val="22"/>
          <w:szCs w:val="22"/>
        </w:rPr>
        <w:t>w</w:t>
      </w:r>
      <w:r w:rsidR="00237387" w:rsidRPr="00F1100A">
        <w:rPr>
          <w:rFonts w:ascii="Arial" w:hAnsi="Arial" w:cs="Arial"/>
          <w:b/>
          <w:color w:val="auto"/>
          <w:kern w:val="1"/>
          <w:sz w:val="22"/>
          <w:szCs w:val="22"/>
        </w:rPr>
        <w:t>ojskow</w:t>
      </w:r>
      <w:r w:rsidR="00CA644B">
        <w:rPr>
          <w:rFonts w:ascii="Arial" w:hAnsi="Arial" w:cs="Arial"/>
          <w:b/>
          <w:color w:val="auto"/>
          <w:kern w:val="1"/>
          <w:sz w:val="22"/>
          <w:szCs w:val="22"/>
        </w:rPr>
        <w:t>ego</w:t>
      </w:r>
      <w:r w:rsidR="00237387" w:rsidRPr="00F1100A">
        <w:rPr>
          <w:rFonts w:ascii="Arial" w:hAnsi="Arial" w:cs="Arial"/>
          <w:b/>
          <w:color w:val="auto"/>
          <w:kern w:val="1"/>
          <w:sz w:val="22"/>
          <w:szCs w:val="22"/>
        </w:rPr>
        <w:t xml:space="preserve"> </w:t>
      </w:r>
      <w:r w:rsidR="00B934BB">
        <w:rPr>
          <w:rFonts w:ascii="Arial" w:hAnsi="Arial" w:cs="Arial"/>
          <w:b/>
          <w:color w:val="auto"/>
          <w:kern w:val="1"/>
          <w:sz w:val="22"/>
          <w:szCs w:val="22"/>
        </w:rPr>
        <w:t xml:space="preserve">w mieście </w:t>
      </w:r>
      <w:r w:rsidR="00351C82" w:rsidRPr="00CA644B">
        <w:rPr>
          <w:rFonts w:ascii="Arial" w:hAnsi="Arial" w:cs="Arial"/>
          <w:b/>
          <w:color w:val="auto"/>
          <w:kern w:val="1"/>
          <w:sz w:val="22"/>
          <w:szCs w:val="22"/>
        </w:rPr>
        <w:t>Sochaczew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przedłoży Zamawiającemu wykaz pracowników</w:t>
      </w:r>
      <w:r w:rsidR="00237387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lastRenderedPageBreak/>
        <w:t>wykonujących</w:t>
      </w:r>
      <w:r w:rsidR="00FD4ED7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bezpośrednie czynności związane z realizacją robót budowlanych, zatrudnionych na umowę o pracę z</w:t>
      </w:r>
      <w:r w:rsidR="0029364D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uwzględnieniem niżej wymienionych danych:</w:t>
      </w:r>
    </w:p>
    <w:p w14:paraId="51A47831" w14:textId="77777777" w:rsidR="00CA49A7" w:rsidRPr="00F1100A" w:rsidRDefault="00CA49A7">
      <w:pPr>
        <w:pStyle w:val="NormalnyWeb"/>
        <w:numPr>
          <w:ilvl w:val="0"/>
          <w:numId w:val="38"/>
        </w:numPr>
        <w:tabs>
          <w:tab w:val="clear" w:pos="0"/>
        </w:tabs>
        <w:suppressAutoHyphens/>
        <w:spacing w:before="0" w:beforeAutospacing="0" w:after="0" w:afterAutospacing="0" w:line="33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imię i nazwisko osoby,</w:t>
      </w:r>
    </w:p>
    <w:p w14:paraId="2DA3E12B" w14:textId="77777777" w:rsidR="00CA49A7" w:rsidRPr="00F1100A" w:rsidRDefault="00CA49A7">
      <w:pPr>
        <w:pStyle w:val="NormalnyWeb"/>
        <w:numPr>
          <w:ilvl w:val="0"/>
          <w:numId w:val="38"/>
        </w:numPr>
        <w:tabs>
          <w:tab w:val="clear" w:pos="0"/>
        </w:tabs>
        <w:suppressAutoHyphens/>
        <w:spacing w:before="0" w:beforeAutospacing="0" w:after="0" w:afterAutospacing="0" w:line="33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nr dowodu osobistego,</w:t>
      </w:r>
    </w:p>
    <w:p w14:paraId="030201A5" w14:textId="77777777" w:rsidR="00CA49A7" w:rsidRPr="00F1100A" w:rsidRDefault="00CA49A7">
      <w:pPr>
        <w:pStyle w:val="NormalnyWeb"/>
        <w:numPr>
          <w:ilvl w:val="0"/>
          <w:numId w:val="38"/>
        </w:numPr>
        <w:tabs>
          <w:tab w:val="clear" w:pos="0"/>
        </w:tabs>
        <w:suppressAutoHyphens/>
        <w:spacing w:before="0" w:beforeAutospacing="0" w:after="0" w:afterAutospacing="0" w:line="33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wymiar czasu pracy.</w:t>
      </w:r>
    </w:p>
    <w:p w14:paraId="7F05D44E" w14:textId="77777777" w:rsidR="00D13C71" w:rsidRPr="00F1100A" w:rsidRDefault="00D13C71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Wykonawca w terminie określonym w ust. </w:t>
      </w:r>
      <w:r w:rsidR="009B0894" w:rsidRPr="00F1100A">
        <w:rPr>
          <w:rFonts w:ascii="Arial" w:hAnsi="Arial" w:cs="Arial"/>
          <w:sz w:val="22"/>
          <w:szCs w:val="22"/>
        </w:rPr>
        <w:t>11</w:t>
      </w:r>
      <w:r w:rsidRPr="00F1100A">
        <w:rPr>
          <w:rFonts w:ascii="Arial" w:hAnsi="Arial" w:cs="Arial"/>
          <w:sz w:val="22"/>
          <w:szCs w:val="22"/>
        </w:rPr>
        <w:t xml:space="preserve"> niniejszego paragrafu składa dokumenty konieczne do uzyskania okresowych przepustek na obiekt, gdzie będzie realizowany przedmiot zamówienia tj.:</w:t>
      </w:r>
    </w:p>
    <w:p w14:paraId="1DAEAB7A" w14:textId="3D4EC70F" w:rsidR="00A54673" w:rsidRPr="00F1100A" w:rsidRDefault="00D13C71">
      <w:pPr>
        <w:numPr>
          <w:ilvl w:val="0"/>
          <w:numId w:val="37"/>
        </w:numPr>
        <w:tabs>
          <w:tab w:val="clear" w:pos="0"/>
          <w:tab w:val="num" w:pos="-207"/>
        </w:tabs>
        <w:suppressAutoHyphens/>
        <w:spacing w:line="336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Cs/>
          <w:sz w:val="22"/>
          <w:szCs w:val="22"/>
        </w:rPr>
        <w:t>wykaz osób, które będą wykonywać zamówienie wraz z nr dowodu osobistego,</w:t>
      </w:r>
    </w:p>
    <w:p w14:paraId="5443F40F" w14:textId="3B51BAA3" w:rsidR="004B37E0" w:rsidRPr="00F1100A" w:rsidRDefault="00D13C71">
      <w:pPr>
        <w:numPr>
          <w:ilvl w:val="0"/>
          <w:numId w:val="37"/>
        </w:numPr>
        <w:tabs>
          <w:tab w:val="clear" w:pos="0"/>
          <w:tab w:val="num" w:pos="-207"/>
        </w:tabs>
        <w:suppressAutoHyphens/>
        <w:spacing w:line="336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Cs/>
          <w:sz w:val="22"/>
          <w:szCs w:val="22"/>
        </w:rPr>
        <w:t>wykaz pojazdów dostawczych wraz z nr rejestracyjnymi i marką pojazdów.</w:t>
      </w:r>
    </w:p>
    <w:p w14:paraId="2EAF4A9F" w14:textId="512D5AEA" w:rsidR="004B37E0" w:rsidRPr="00F1100A" w:rsidRDefault="004B37E0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zobowiązany jest do zwrotu przepustek osobowych i samochodowych wydanych przez Zamawiającego w celu realizacji umowy w terminie do 7 dni od daty odbioru końcowego i przekazania przedmiotu umowy Zamawiającemu</w:t>
      </w:r>
    </w:p>
    <w:p w14:paraId="686D7A9F" w14:textId="2FA1FC9F" w:rsidR="000263E9" w:rsidRPr="00F1100A" w:rsidRDefault="000263E9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bookmarkStart w:id="5" w:name="_Hlk210737242"/>
      <w:r w:rsidRPr="002F77A8">
        <w:rPr>
          <w:rFonts w:ascii="Arial" w:hAnsi="Arial" w:cs="Arial"/>
          <w:color w:val="auto"/>
          <w:sz w:val="22"/>
          <w:szCs w:val="22"/>
        </w:rPr>
        <w:t xml:space="preserve">Wykonawca jest zobowiązany do stosowania się do obowiązujących na terenie </w:t>
      </w:r>
      <w:r w:rsidR="00FF28FD">
        <w:rPr>
          <w:rFonts w:ascii="Arial" w:hAnsi="Arial" w:cs="Arial"/>
          <w:color w:val="auto"/>
          <w:sz w:val="22"/>
          <w:szCs w:val="22"/>
        </w:rPr>
        <w:t>k</w:t>
      </w:r>
      <w:r w:rsidRPr="002F77A8">
        <w:rPr>
          <w:rFonts w:ascii="Arial" w:hAnsi="Arial" w:cs="Arial"/>
          <w:color w:val="auto"/>
          <w:sz w:val="22"/>
          <w:szCs w:val="22"/>
        </w:rPr>
        <w:t>ompleksu</w:t>
      </w:r>
      <w:r w:rsidR="003C50E2">
        <w:rPr>
          <w:rFonts w:ascii="Arial" w:hAnsi="Arial" w:cs="Arial"/>
          <w:color w:val="auto"/>
          <w:sz w:val="22"/>
          <w:szCs w:val="22"/>
        </w:rPr>
        <w:t xml:space="preserve"> </w:t>
      </w:r>
      <w:r w:rsidR="00FF28FD">
        <w:rPr>
          <w:rFonts w:ascii="Arial" w:hAnsi="Arial" w:cs="Arial"/>
          <w:color w:val="auto"/>
          <w:sz w:val="22"/>
          <w:szCs w:val="22"/>
        </w:rPr>
        <w:t>w</w:t>
      </w:r>
      <w:r w:rsidR="003C50E2">
        <w:rPr>
          <w:rFonts w:ascii="Arial" w:hAnsi="Arial" w:cs="Arial"/>
          <w:color w:val="auto"/>
          <w:sz w:val="22"/>
          <w:szCs w:val="22"/>
        </w:rPr>
        <w:t>ojskowego</w:t>
      </w:r>
      <w:r w:rsidRPr="002F77A8">
        <w:rPr>
          <w:rFonts w:ascii="Arial" w:hAnsi="Arial" w:cs="Arial"/>
          <w:color w:val="auto"/>
          <w:sz w:val="22"/>
          <w:szCs w:val="22"/>
        </w:rPr>
        <w:t xml:space="preserve"> </w:t>
      </w:r>
      <w:r w:rsidRPr="00CA644B">
        <w:rPr>
          <w:rFonts w:ascii="Arial" w:hAnsi="Arial" w:cs="Arial"/>
          <w:color w:val="auto"/>
          <w:sz w:val="22"/>
          <w:szCs w:val="22"/>
        </w:rPr>
        <w:t>w</w:t>
      </w:r>
      <w:r w:rsidR="00D43457" w:rsidRPr="00CA644B">
        <w:rPr>
          <w:rFonts w:ascii="Arial" w:hAnsi="Arial" w:cs="Arial"/>
          <w:color w:val="auto"/>
          <w:sz w:val="22"/>
          <w:szCs w:val="22"/>
        </w:rPr>
        <w:t> </w:t>
      </w:r>
      <w:r w:rsidRPr="00CA644B">
        <w:rPr>
          <w:rFonts w:ascii="Arial" w:hAnsi="Arial" w:cs="Arial"/>
          <w:color w:val="auto"/>
          <w:sz w:val="22"/>
          <w:szCs w:val="22"/>
        </w:rPr>
        <w:t xml:space="preserve">m. </w:t>
      </w:r>
      <w:r w:rsidR="00351C82" w:rsidRPr="00CA644B">
        <w:rPr>
          <w:rFonts w:ascii="Arial" w:hAnsi="Arial" w:cs="Arial"/>
          <w:color w:val="auto"/>
          <w:sz w:val="22"/>
          <w:szCs w:val="22"/>
        </w:rPr>
        <w:t>Sochaczew</w:t>
      </w:r>
      <w:r w:rsidRPr="00CA644B">
        <w:rPr>
          <w:rFonts w:ascii="Arial" w:hAnsi="Arial" w:cs="Arial"/>
          <w:color w:val="auto"/>
          <w:sz w:val="22"/>
          <w:szCs w:val="22"/>
        </w:rPr>
        <w:t xml:space="preserve"> przepisów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w zakresie wejścia i wjazdu oraz parkowania pojazdów.</w:t>
      </w:r>
    </w:p>
    <w:p w14:paraId="42A3EC2A" w14:textId="77777777" w:rsidR="00A54673" w:rsidRPr="00F1100A" w:rsidRDefault="00A54673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jest odpowiedzialny za ochronę środowiska, (zgodnie z przepisami ogólnie obowiązującymi), na placu budowy i w jego otoczeniu. </w:t>
      </w:r>
    </w:p>
    <w:p w14:paraId="25A7EEBC" w14:textId="363E5712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 związku z prowadzonymi robotami, Wykonawca zobowiązany jest utrzymać czystość dróg na terenie zamkniętym, w rozumieniu stosownych przepisów Resortu Obrony Narodowej,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oraz zapobieganiu ich zniszczeniu przez użycie własnych środków transportowych, czy też jego Podwykonawców.</w:t>
      </w:r>
    </w:p>
    <w:bookmarkEnd w:id="5"/>
    <w:p w14:paraId="367E7638" w14:textId="378FF4E3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Wykonawca, na pisemny wniosek Zamawiającego, zgodnie z obowiązującymi przepisami, dotyczącymi wytwarzania i zagospodarowania odpadów, przedstawi Zamawiającemu w terminie 30 dni od dnia wprowadzenia na budowę zezwolenie w zakresie wytwarzania i zagospodarowania odpadów, powstałych w wyniku prowadzenia działań związanych z niniejszą umową lub oświadczenie o ich braku.</w:t>
      </w:r>
    </w:p>
    <w:p w14:paraId="2C8A069B" w14:textId="28B2721F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ma obowiązek zapoznać się z instrukcjami montażu materiałów opracowanymi przez producentów i zgodnie z nimi przeprowadzić ich montaż i instalację.</w:t>
      </w:r>
    </w:p>
    <w:p w14:paraId="462C2DFE" w14:textId="109F21B0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Wykonawca zobowiązany jest na każde żądanie Zamawiającego przedstawić dokumenty świadczące, że użyte materiały są dopuszczone do stosowania w budownictwie zgodnie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z art. 10 ustawy Prawo Budowlane.</w:t>
      </w:r>
    </w:p>
    <w:p w14:paraId="27ED4044" w14:textId="77777777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zobowiązany jest do przekazania materiałów uzyskanych z demontażu, wynikającego z realizacji przedmiotu umowy Zamawiającemu.</w:t>
      </w:r>
    </w:p>
    <w:p w14:paraId="53C7461F" w14:textId="55885AAC" w:rsidR="00CA49A7" w:rsidRPr="00F1100A" w:rsidRDefault="00CA49A7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Przekazany plac budowy, do czasu odbioru końcowego przedmiotu umowy</w:t>
      </w:r>
      <w:r w:rsidR="00B5547B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Zamawiającemu, podlega ochronie (ubezpieczeniu) przez Wykonawcę – od kradzieży i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pożaru.</w:t>
      </w:r>
    </w:p>
    <w:p w14:paraId="1ED9EFCD" w14:textId="77777777" w:rsidR="00CA49A7" w:rsidRPr="00F1100A" w:rsidRDefault="00CA49A7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Zlikwidowanie placu budowy, m.in. uporządkowanie terenu i przywrócenie do stanu poprzedzającego realizację przedmiotu umowy, Wykonawca zrealizuje na koszt własny.</w:t>
      </w:r>
    </w:p>
    <w:p w14:paraId="3261B138" w14:textId="0A369C5C" w:rsidR="004B37E0" w:rsidRPr="00F1100A" w:rsidRDefault="00CA49A7">
      <w:pPr>
        <w:pStyle w:val="Tekstpodstawowy"/>
        <w:numPr>
          <w:ilvl w:val="0"/>
          <w:numId w:val="32"/>
        </w:numPr>
        <w:tabs>
          <w:tab w:val="clear" w:pos="680"/>
          <w:tab w:val="num" w:pos="284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lastRenderedPageBreak/>
        <w:t xml:space="preserve">Termin przekazania terenu po zlikwidowanym placu budowy, Strony umowy ustalają </w:t>
      </w:r>
      <w:r w:rsidR="000263E9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na 7 (siedem) dni, liczonych od daty odbioru końcowego i przekazania przedmiotu umowy Zamawiającemu.</w:t>
      </w:r>
    </w:p>
    <w:p w14:paraId="6D627823" w14:textId="77777777" w:rsidR="0055708F" w:rsidRDefault="00FC3A34" w:rsidP="0055708F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zobowiązuje się bez uzyskania zgody Zamawiającego nie rozpowszechniać wiadomości o prowadzonych przez niego pracach, będących przedmiotem umowy, ani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innych, w posiadanie których wszedł podczas wykonywania prac, zarówno w czasie wykonywania przedmiotu umowy, jak i po upływie tego okresu (odpowiedzialność tajemnicy państwowej i</w:t>
      </w:r>
      <w:r w:rsidR="00D43457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służbowej).</w:t>
      </w:r>
      <w:bookmarkEnd w:id="4"/>
    </w:p>
    <w:p w14:paraId="6D6CAFA6" w14:textId="36683310" w:rsidR="00B934BB" w:rsidRDefault="0055708F" w:rsidP="006A5B46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55708F">
        <w:rPr>
          <w:rFonts w:ascii="Arial" w:hAnsi="Arial" w:cs="Arial"/>
          <w:color w:val="auto"/>
          <w:sz w:val="22"/>
          <w:szCs w:val="22"/>
        </w:rPr>
        <w:t>Nie wykonywania zdjęć i/lub filmów utrwalających infrastrukturę oraz wyposażenie 42 Bazy Lotnictwa Szkolnego. Wykonywanie zdjęć i/lub na terenie lotniska w celach promocji prowadzonych przez Wykonawcę usług, możliwe jest jedynie po uzyskaniu zgody Dowódcy JW. 4938 i autoryzacji zdjęć przez Pełnomocnika ds. ochrony informacji niejawnych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3F6D04AE" w14:textId="77777777" w:rsidR="00BE7D2D" w:rsidRPr="00BE7D2D" w:rsidRDefault="00BE7D2D" w:rsidP="00BE7D2D">
      <w:pPr>
        <w:pStyle w:val="Tekstpodstawowy"/>
        <w:suppressAutoHyphens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0D82A036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</w:t>
      </w:r>
      <w:r w:rsidR="00015739"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4</w:t>
      </w:r>
    </w:p>
    <w:p w14:paraId="6748F6B4" w14:textId="77777777" w:rsidR="00C6337B" w:rsidRPr="00F1100A" w:rsidRDefault="001C20F9" w:rsidP="002B2131">
      <w:pPr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r w:rsidRPr="00F1100A">
        <w:rPr>
          <w:rFonts w:ascii="Arial" w:hAnsi="Arial" w:cs="Arial"/>
          <w:b/>
          <w:sz w:val="22"/>
          <w:szCs w:val="22"/>
        </w:rPr>
        <w:t>POSTANOWIENIA</w:t>
      </w:r>
    </w:p>
    <w:p w14:paraId="752D5558" w14:textId="25E5FA18" w:rsidR="00AF60CA" w:rsidRPr="00F1100A" w:rsidRDefault="00AF60CA" w:rsidP="002B2131">
      <w:pPr>
        <w:pStyle w:val="Tekstpodstawowy"/>
        <w:numPr>
          <w:ilvl w:val="0"/>
          <w:numId w:val="19"/>
        </w:numPr>
        <w:suppressAutoHyphens w:val="0"/>
        <w:spacing w:line="33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6" w:name="_Hlk113357624"/>
      <w:r w:rsidRPr="00F1100A">
        <w:rPr>
          <w:rFonts w:ascii="Arial" w:hAnsi="Arial" w:cs="Arial"/>
          <w:sz w:val="22"/>
          <w:szCs w:val="22"/>
        </w:rPr>
        <w:t xml:space="preserve">Wykonawca oświadcza, że przedmiot umowy, o którym mowa w </w:t>
      </w:r>
      <w:r w:rsidRPr="00F1100A">
        <w:rPr>
          <w:rFonts w:ascii="Arial" w:eastAsia="Arial" w:hAnsi="Arial" w:cs="Arial"/>
          <w:sz w:val="22"/>
          <w:szCs w:val="22"/>
        </w:rPr>
        <w:t>§ 1 zostanie wykonany zgodnie z postanowieniami Ustawy z dnia 7 lipca 1994 r. Prawo budowlane (tj. Dz. U. z 202</w:t>
      </w:r>
      <w:r w:rsidR="00A223EE" w:rsidRPr="00F1100A">
        <w:rPr>
          <w:rFonts w:ascii="Arial" w:eastAsia="Arial" w:hAnsi="Arial" w:cs="Arial"/>
          <w:sz w:val="22"/>
          <w:szCs w:val="22"/>
        </w:rPr>
        <w:t>5</w:t>
      </w:r>
      <w:r w:rsidRPr="00F1100A">
        <w:rPr>
          <w:rFonts w:ascii="Arial" w:eastAsia="Arial" w:hAnsi="Arial" w:cs="Arial"/>
          <w:sz w:val="22"/>
          <w:szCs w:val="22"/>
        </w:rPr>
        <w:t xml:space="preserve"> r. poz. </w:t>
      </w:r>
      <w:r w:rsidR="00A223EE" w:rsidRPr="00F1100A">
        <w:rPr>
          <w:rFonts w:ascii="Arial" w:eastAsia="Arial" w:hAnsi="Arial" w:cs="Arial"/>
          <w:sz w:val="22"/>
          <w:szCs w:val="22"/>
        </w:rPr>
        <w:t>418</w:t>
      </w:r>
      <w:r w:rsidRPr="00F1100A">
        <w:rPr>
          <w:rFonts w:ascii="Arial" w:eastAsia="Arial" w:hAnsi="Arial" w:cs="Arial"/>
          <w:sz w:val="22"/>
          <w:szCs w:val="22"/>
        </w:rPr>
        <w:t>) i zasadami określonymi zgodnie</w:t>
      </w:r>
      <w:r w:rsidR="001D390B" w:rsidRPr="00F1100A">
        <w:rPr>
          <w:rFonts w:ascii="Arial" w:eastAsia="Arial" w:hAnsi="Arial" w:cs="Arial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sz w:val="22"/>
          <w:szCs w:val="22"/>
        </w:rPr>
        <w:t>z Rozporządzeniem Ministra Infrastruktury z dnia 06.02.2003 r. (tj. Dz. U. z 2003 r. nr 47 poz. 401</w:t>
      </w:r>
      <w:r w:rsidR="00314263" w:rsidRPr="00F1100A">
        <w:rPr>
          <w:rFonts w:ascii="Arial" w:eastAsia="Arial" w:hAnsi="Arial" w:cs="Arial"/>
          <w:sz w:val="22"/>
          <w:szCs w:val="22"/>
        </w:rPr>
        <w:t>)</w:t>
      </w:r>
      <w:r w:rsidRPr="00F1100A">
        <w:rPr>
          <w:rFonts w:ascii="Arial" w:eastAsia="Arial" w:hAnsi="Arial" w:cs="Arial"/>
          <w:sz w:val="22"/>
          <w:szCs w:val="22"/>
        </w:rPr>
        <w:t>, w sprawie bezpieczeństwa i higieny pracy podczas wykonywania robót budowlanych. Za</w:t>
      </w:r>
      <w:r w:rsidR="00D84881" w:rsidRPr="00F1100A">
        <w:rPr>
          <w:rFonts w:ascii="Arial" w:eastAsia="Arial" w:hAnsi="Arial" w:cs="Arial"/>
          <w:sz w:val="22"/>
          <w:szCs w:val="22"/>
        </w:rPr>
        <w:t> </w:t>
      </w:r>
      <w:r w:rsidRPr="00F1100A">
        <w:rPr>
          <w:rFonts w:ascii="Arial" w:eastAsia="Arial" w:hAnsi="Arial" w:cs="Arial"/>
          <w:sz w:val="22"/>
          <w:szCs w:val="22"/>
        </w:rPr>
        <w:t>przestrzeganie przepisów bezpieczeństwa pracy odpowiedzialny będzie Kierownik Budowy</w:t>
      </w:r>
      <w:bookmarkEnd w:id="6"/>
      <w:r w:rsidRPr="00F1100A">
        <w:rPr>
          <w:rFonts w:ascii="Arial" w:eastAsia="Arial" w:hAnsi="Arial" w:cs="Arial"/>
          <w:sz w:val="22"/>
          <w:szCs w:val="22"/>
        </w:rPr>
        <w:t>.</w:t>
      </w:r>
    </w:p>
    <w:p w14:paraId="672FF7C5" w14:textId="1E4336BD" w:rsidR="00781145" w:rsidRPr="00F1100A" w:rsidRDefault="00781145" w:rsidP="002B2131">
      <w:pPr>
        <w:pStyle w:val="Normalny1"/>
        <w:numPr>
          <w:ilvl w:val="0"/>
          <w:numId w:val="1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</w:t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wykona przedmiot Umowy z należytą starannością, w sposób zgodny z zasadami współczesnej wiedzy technicznej i obowiązującymi w tym zakresie przepisami, nie naruszając praw osób trzecich, w szczególno</w:t>
      </w:r>
      <w:r w:rsidR="009C398D" w:rsidRPr="00F1100A">
        <w:rPr>
          <w:rFonts w:ascii="Arial" w:eastAsia="Arial" w:hAnsi="Arial" w:cs="Arial"/>
          <w:color w:val="000000"/>
          <w:sz w:val="22"/>
          <w:szCs w:val="22"/>
        </w:rPr>
        <w:t xml:space="preserve">ści autorskich praw osobistych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i majątkowych, a także praw zależnych. W przypadku poniesienia przez Zamawiającego bądź osobę trzecią jakiejkolwiek szkody z po</w:t>
      </w:r>
      <w:r w:rsidR="009C398D" w:rsidRPr="00F1100A">
        <w:rPr>
          <w:rFonts w:ascii="Arial" w:eastAsia="Arial" w:hAnsi="Arial" w:cs="Arial"/>
          <w:color w:val="000000"/>
          <w:sz w:val="22"/>
          <w:szCs w:val="22"/>
        </w:rPr>
        <w:t xml:space="preserve">wodu wadliwości rozporządzenia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przez Wykonawcę częścią lub całością praw określonych w Umowie, poszkodowanemu przysługiwać będzie prawo dochodzenia stosown</w:t>
      </w:r>
      <w:r w:rsidR="009C398D" w:rsidRPr="00F1100A">
        <w:rPr>
          <w:rFonts w:ascii="Arial" w:eastAsia="Arial" w:hAnsi="Arial" w:cs="Arial"/>
          <w:color w:val="000000"/>
          <w:sz w:val="22"/>
          <w:szCs w:val="22"/>
        </w:rPr>
        <w:t xml:space="preserve">ego odszkodowania bezpośrednio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od Wykonawcy, zaś w przypadku wystosowania roszczeń w stosunku do Zamawiającego </w:t>
      </w:r>
      <w:r w:rsidRPr="00F1100A">
        <w:rPr>
          <w:rFonts w:ascii="Arial" w:eastAsia="Arial" w:hAnsi="Arial" w:cs="Arial"/>
          <w:sz w:val="22"/>
          <w:szCs w:val="22"/>
        </w:rPr>
        <w:t>Wykonawca wstąpi do takiego sporu przejmując odpowiedzialność.</w:t>
      </w:r>
    </w:p>
    <w:p w14:paraId="36412280" w14:textId="215C6841" w:rsidR="00C6337B" w:rsidRPr="00F1100A" w:rsidRDefault="00FC3A34" w:rsidP="002B2131">
      <w:pPr>
        <w:numPr>
          <w:ilvl w:val="0"/>
          <w:numId w:val="19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oświadcza, że posiada kwalifikacje i uprawnienia do wykonywania przedmiotu zamówienia określone w opisie pr</w:t>
      </w:r>
      <w:r w:rsidR="009C398D" w:rsidRPr="00F1100A">
        <w:rPr>
          <w:rFonts w:ascii="Arial" w:hAnsi="Arial" w:cs="Arial"/>
          <w:sz w:val="22"/>
          <w:szCs w:val="22"/>
        </w:rPr>
        <w:t xml:space="preserve">zedmiotu zamówienia stanowiącym </w:t>
      </w:r>
      <w:r w:rsidRPr="00F1100A">
        <w:rPr>
          <w:rFonts w:ascii="Arial" w:hAnsi="Arial" w:cs="Arial"/>
          <w:sz w:val="22"/>
          <w:szCs w:val="22"/>
        </w:rPr>
        <w:t>załącznik</w:t>
      </w:r>
      <w:r w:rsidR="006C04CA">
        <w:rPr>
          <w:rFonts w:ascii="Arial" w:hAnsi="Arial" w:cs="Arial"/>
          <w:sz w:val="22"/>
          <w:szCs w:val="22"/>
        </w:rPr>
        <w:t>i</w:t>
      </w:r>
      <w:r w:rsidRPr="00F1100A">
        <w:rPr>
          <w:rFonts w:ascii="Arial" w:hAnsi="Arial" w:cs="Arial"/>
          <w:sz w:val="22"/>
          <w:szCs w:val="22"/>
        </w:rPr>
        <w:t xml:space="preserve"> nr </w:t>
      </w:r>
      <w:r w:rsidR="00277E29" w:rsidRPr="00F1100A">
        <w:rPr>
          <w:rFonts w:ascii="Arial" w:hAnsi="Arial" w:cs="Arial"/>
          <w:sz w:val="22"/>
          <w:szCs w:val="22"/>
        </w:rPr>
        <w:t>2</w:t>
      </w:r>
      <w:r w:rsidR="006C04CA">
        <w:rPr>
          <w:rFonts w:ascii="Arial" w:hAnsi="Arial" w:cs="Arial"/>
          <w:sz w:val="22"/>
          <w:szCs w:val="22"/>
        </w:rPr>
        <w:t>a i 2b</w:t>
      </w:r>
      <w:r w:rsidRPr="00F1100A">
        <w:rPr>
          <w:rFonts w:ascii="Arial" w:hAnsi="Arial" w:cs="Arial"/>
          <w:sz w:val="22"/>
          <w:szCs w:val="22"/>
        </w:rPr>
        <w:t xml:space="preserve">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do niniejszej umowy.</w:t>
      </w:r>
    </w:p>
    <w:p w14:paraId="7BD54B7C" w14:textId="7E1A11B5" w:rsidR="00030634" w:rsidRPr="00F1100A" w:rsidRDefault="00030634" w:rsidP="002B2131">
      <w:pPr>
        <w:pStyle w:val="Tekstpodstawowy"/>
        <w:numPr>
          <w:ilvl w:val="0"/>
          <w:numId w:val="19"/>
        </w:numPr>
        <w:overflowPunct w:val="0"/>
        <w:autoSpaceDE w:val="0"/>
        <w:spacing w:line="33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1100A">
        <w:rPr>
          <w:rFonts w:ascii="Arial" w:hAnsi="Arial" w:cs="Arial"/>
          <w:b/>
          <w:bCs/>
          <w:sz w:val="22"/>
          <w:szCs w:val="22"/>
        </w:rPr>
        <w:t>Wykonawca najpóźniej w dniu zawarcia umowy zobowiązuje się dostarczyć do</w:t>
      </w:r>
      <w:r w:rsidR="00D84881" w:rsidRPr="00F1100A">
        <w:rPr>
          <w:rFonts w:ascii="Arial" w:hAnsi="Arial" w:cs="Arial"/>
          <w:b/>
          <w:bCs/>
          <w:sz w:val="22"/>
          <w:szCs w:val="22"/>
        </w:rPr>
        <w:t> </w:t>
      </w:r>
      <w:r w:rsidRPr="00F1100A">
        <w:rPr>
          <w:rFonts w:ascii="Arial" w:hAnsi="Arial" w:cs="Arial"/>
          <w:b/>
          <w:bCs/>
          <w:sz w:val="22"/>
          <w:szCs w:val="22"/>
        </w:rPr>
        <w:t>Zamawiającego kopię ważnej polisy ubezpieczeniowej lub innego dokumentu ubezpieczenia (wraz z ogólnymi warunkami ubezpieczenia oraz dowodem opłacenia składek ubezpieczenia OC) potwierdzającego, że posiada ważne na czas realizacji umowy ubezpieczenie od odpowiedzialności cywilnej z tytułu prowadzenia działalności gospodarczej na kwotę nie mniejszą niż wymieniona w § 1 ust. 2.</w:t>
      </w:r>
    </w:p>
    <w:p w14:paraId="40BDBCB9" w14:textId="77777777" w:rsidR="00781145" w:rsidRPr="00F1100A" w:rsidRDefault="00030634" w:rsidP="002B2131">
      <w:pPr>
        <w:pStyle w:val="Tekstpodstawowy"/>
        <w:numPr>
          <w:ilvl w:val="0"/>
          <w:numId w:val="19"/>
        </w:numPr>
        <w:overflowPunct w:val="0"/>
        <w:autoSpaceDE w:val="0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lastRenderedPageBreak/>
        <w:t>W przypadku wygaśnięcia ubezpieczenia w trakcie trwania umowy, której dotyczy zamówienie, Wykonawca co najmniej na 7 dni przed końcem obowiązywania ochrony ubezpieczeniowej zobowiązany jest do przedłożenia kopii polisy wraz z dowodem zapłaty składki ubezpieczenia na kolejny okres, w zakresie takim samym jak dotychczasowa polisa.</w:t>
      </w:r>
    </w:p>
    <w:p w14:paraId="49FDD59B" w14:textId="77777777" w:rsidR="00C6337B" w:rsidRPr="00F1100A" w:rsidRDefault="00FC3A34" w:rsidP="002B2131">
      <w:pPr>
        <w:pStyle w:val="Tekstpodstawowy"/>
        <w:numPr>
          <w:ilvl w:val="0"/>
          <w:numId w:val="19"/>
        </w:numPr>
        <w:overflowPunct w:val="0"/>
        <w:autoSpaceDE w:val="0"/>
        <w:spacing w:line="33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1100A">
        <w:rPr>
          <w:rFonts w:ascii="Arial" w:eastAsia="Arial" w:hAnsi="Arial" w:cs="Arial"/>
          <w:b/>
          <w:bCs/>
          <w:sz w:val="22"/>
          <w:szCs w:val="22"/>
        </w:rPr>
        <w:t>Wykonawca w dniu podpisania umowy zobowiązany jest dostarczyć:</w:t>
      </w:r>
    </w:p>
    <w:p w14:paraId="29F87154" w14:textId="49264CF5" w:rsidR="00C6337B" w:rsidRPr="00F1100A" w:rsidRDefault="00FC3A34">
      <w:pPr>
        <w:pStyle w:val="Normalny1"/>
        <w:numPr>
          <w:ilvl w:val="0"/>
          <w:numId w:val="33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kserokopię uprawnień osób przewidzianych do realizacji zamówienia wraz z zaświadczeniem o przynależności do właściwej izby samorządu zawodowego</w:t>
      </w:r>
      <w:r w:rsidR="008447EF" w:rsidRPr="00F1100A">
        <w:rPr>
          <w:rFonts w:ascii="Arial" w:eastAsia="Arial" w:hAnsi="Arial" w:cs="Arial"/>
          <w:color w:val="000000"/>
          <w:sz w:val="22"/>
          <w:szCs w:val="22"/>
        </w:rPr>
        <w:t xml:space="preserve"> (jeżeli </w:t>
      </w:r>
      <w:r w:rsidR="008447EF" w:rsidRPr="00F1100A">
        <w:rPr>
          <w:rFonts w:ascii="Arial" w:eastAsia="Arial" w:hAnsi="Arial" w:cs="Arial"/>
          <w:sz w:val="22"/>
          <w:szCs w:val="22"/>
        </w:rPr>
        <w:t>dotyczy)</w:t>
      </w:r>
      <w:r w:rsidRPr="00F1100A">
        <w:rPr>
          <w:rFonts w:ascii="Arial" w:eastAsia="Arial" w:hAnsi="Arial" w:cs="Arial"/>
          <w:sz w:val="22"/>
          <w:szCs w:val="22"/>
        </w:rPr>
        <w:t>, będących w dyspozycji Wykonawcy;</w:t>
      </w:r>
    </w:p>
    <w:p w14:paraId="3B206B13" w14:textId="77777777" w:rsidR="00DB1DCC" w:rsidRPr="00F1100A" w:rsidRDefault="00FC3A34">
      <w:pPr>
        <w:pStyle w:val="Normalny1"/>
        <w:numPr>
          <w:ilvl w:val="0"/>
          <w:numId w:val="33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pisemne oświadczenie osób przewidzianych do realizacji usługi, o których mowa </w:t>
      </w:r>
      <w:r w:rsidRPr="00F1100A">
        <w:rPr>
          <w:rFonts w:ascii="Arial" w:eastAsia="Arial" w:hAnsi="Arial" w:cs="Arial"/>
          <w:sz w:val="22"/>
          <w:szCs w:val="22"/>
        </w:rPr>
        <w:br/>
        <w:t xml:space="preserve">w ust. </w:t>
      </w:r>
      <w:r w:rsidR="001211DD" w:rsidRPr="00F1100A">
        <w:rPr>
          <w:rFonts w:ascii="Arial" w:eastAsia="Arial" w:hAnsi="Arial" w:cs="Arial"/>
          <w:sz w:val="22"/>
          <w:szCs w:val="22"/>
        </w:rPr>
        <w:t>6</w:t>
      </w:r>
      <w:r w:rsidRPr="00F1100A">
        <w:rPr>
          <w:rFonts w:ascii="Arial" w:eastAsia="Arial" w:hAnsi="Arial" w:cs="Arial"/>
          <w:sz w:val="22"/>
          <w:szCs w:val="22"/>
        </w:rPr>
        <w:t xml:space="preserve"> pkt 1, potwierdzające zgodę na pełnienie przewidzianych funkcji</w:t>
      </w:r>
      <w:r w:rsidR="00DB1DCC" w:rsidRPr="00F1100A">
        <w:rPr>
          <w:rFonts w:ascii="Arial" w:eastAsia="Arial" w:hAnsi="Arial" w:cs="Arial"/>
          <w:sz w:val="22"/>
          <w:szCs w:val="22"/>
        </w:rPr>
        <w:t>.</w:t>
      </w:r>
    </w:p>
    <w:p w14:paraId="623C708A" w14:textId="77777777" w:rsidR="00BE7D2D" w:rsidRPr="00F1100A" w:rsidRDefault="00BE7D2D" w:rsidP="00FD4ED7">
      <w:pPr>
        <w:pStyle w:val="Tekstpodstawowy"/>
        <w:spacing w:line="336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1AB3B00" w14:textId="77777777" w:rsidR="00B54A8B" w:rsidRPr="00F1100A" w:rsidRDefault="00B54A8B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 xml:space="preserve">§ </w:t>
      </w:r>
      <w:r w:rsidR="00781145" w:rsidRPr="00F1100A">
        <w:rPr>
          <w:rFonts w:ascii="Arial" w:hAnsi="Arial" w:cs="Arial"/>
          <w:b/>
          <w:color w:val="auto"/>
          <w:sz w:val="22"/>
          <w:szCs w:val="22"/>
        </w:rPr>
        <w:t>5</w:t>
      </w:r>
    </w:p>
    <w:p w14:paraId="510354E7" w14:textId="77777777" w:rsidR="00B54A8B" w:rsidRPr="00F1100A" w:rsidRDefault="00B54A8B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MATERIAŁY BUDOWLANE</w:t>
      </w:r>
    </w:p>
    <w:p w14:paraId="07DCFCF6" w14:textId="77777777" w:rsidR="00B54A8B" w:rsidRPr="00F1100A" w:rsidRDefault="00B54A8B">
      <w:pPr>
        <w:pStyle w:val="Tekstpodstawowy"/>
        <w:numPr>
          <w:ilvl w:val="0"/>
          <w:numId w:val="39"/>
        </w:numPr>
        <w:tabs>
          <w:tab w:val="left" w:pos="360"/>
        </w:tabs>
        <w:overflowPunct w:val="0"/>
        <w:autoSpaceDE w:val="0"/>
        <w:spacing w:line="33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zrealizuje roboty z materiałów własnych.</w:t>
      </w:r>
    </w:p>
    <w:p w14:paraId="43E11114" w14:textId="5E68D8A8" w:rsidR="00B54A8B" w:rsidRPr="00F1100A" w:rsidRDefault="00B54A8B">
      <w:pPr>
        <w:pStyle w:val="Tekstpodstawowy"/>
        <w:numPr>
          <w:ilvl w:val="0"/>
          <w:numId w:val="39"/>
        </w:numPr>
        <w:tabs>
          <w:tab w:val="left" w:pos="360"/>
        </w:tabs>
        <w:overflowPunct w:val="0"/>
        <w:autoSpaceDE w:val="0"/>
        <w:spacing w:line="33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Zastosowane materiały mają posiadać atesty i dopuszczenia, upoważnionych instytucji, do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stosowania na rynku polskim.</w:t>
      </w:r>
    </w:p>
    <w:p w14:paraId="2C591072" w14:textId="77777777" w:rsidR="00B54A8B" w:rsidRPr="00F1100A" w:rsidRDefault="00B54A8B">
      <w:pPr>
        <w:pStyle w:val="Tekstpodstawowy"/>
        <w:numPr>
          <w:ilvl w:val="0"/>
          <w:numId w:val="40"/>
        </w:numPr>
        <w:tabs>
          <w:tab w:val="left" w:pos="-2268"/>
        </w:tabs>
        <w:overflowPunct w:val="0"/>
        <w:autoSpaceDE w:val="0"/>
        <w:spacing w:line="33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na każde żądanie Zamawiającego materiały, określone w ust. 2, zostaną poddane dodatkowej (jakościowej i ilościowej ocenie) w miejscu robót, na placu budowy </w:t>
      </w:r>
      <w:r w:rsidR="0004101F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lub też w określonym przez Zamawiającego miejscu. Wykonawca zapewni potrzebne oprzyrządowanie, potencjał ludzki oraz materiały wymagane do badania jakości materiałów oraz jakości robót wykonywanych z tych materiałów.</w:t>
      </w:r>
    </w:p>
    <w:p w14:paraId="6FD8B9A2" w14:textId="77777777" w:rsidR="00B54A8B" w:rsidRPr="00F1100A" w:rsidRDefault="00B54A8B">
      <w:pPr>
        <w:pStyle w:val="Tekstpodstawowy"/>
        <w:numPr>
          <w:ilvl w:val="0"/>
          <w:numId w:val="40"/>
        </w:numPr>
        <w:tabs>
          <w:tab w:val="left" w:pos="-2268"/>
          <w:tab w:val="left" w:pos="284"/>
        </w:tabs>
        <w:overflowPunct w:val="0"/>
        <w:autoSpaceDE w:val="0"/>
        <w:spacing w:line="33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koszty badań określonych w ust. 2 pkt 1 niniejszego paragrafu zostaną opłacone przez:</w:t>
      </w:r>
    </w:p>
    <w:p w14:paraId="68565BFC" w14:textId="77777777" w:rsidR="00B54A8B" w:rsidRPr="00F1100A" w:rsidRDefault="00B54A8B">
      <w:pPr>
        <w:pStyle w:val="Tekstpodstawowy"/>
        <w:numPr>
          <w:ilvl w:val="0"/>
          <w:numId w:val="41"/>
        </w:numPr>
        <w:tabs>
          <w:tab w:val="clear" w:pos="284"/>
        </w:tabs>
        <w:overflowPunct w:val="0"/>
        <w:autoSpaceDE w:val="0"/>
        <w:spacing w:line="33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Zamawiającego w przypadku zgodności wyników badań z atestami i dokumentacją;</w:t>
      </w:r>
    </w:p>
    <w:p w14:paraId="1E771956" w14:textId="52AE2702" w:rsidR="00B934BB" w:rsidRPr="00FD4ED7" w:rsidRDefault="00B54A8B" w:rsidP="00FD4ED7">
      <w:pPr>
        <w:pStyle w:val="Tekstpodstawowy"/>
        <w:numPr>
          <w:ilvl w:val="0"/>
          <w:numId w:val="41"/>
        </w:numPr>
        <w:tabs>
          <w:tab w:val="clear" w:pos="284"/>
        </w:tabs>
        <w:overflowPunct w:val="0"/>
        <w:autoSpaceDE w:val="0"/>
        <w:spacing w:line="33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Wykonawcę w przypadku niezgodności wyników badań z atestami bądź dokumentacją</w:t>
      </w:r>
      <w:r w:rsidR="00C96BC9" w:rsidRPr="00F1100A">
        <w:rPr>
          <w:rFonts w:ascii="Arial" w:hAnsi="Arial" w:cs="Arial"/>
          <w:color w:val="auto"/>
          <w:sz w:val="22"/>
          <w:szCs w:val="22"/>
        </w:rPr>
        <w:t>.</w:t>
      </w:r>
    </w:p>
    <w:p w14:paraId="7C3DC9AF" w14:textId="77777777" w:rsidR="00600180" w:rsidRPr="00FD4ED7" w:rsidRDefault="00600180" w:rsidP="00D12796">
      <w:pPr>
        <w:pStyle w:val="Tekstpodstawowy"/>
        <w:overflowPunct w:val="0"/>
        <w:autoSpaceDE w:val="0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120E2089" w14:textId="426C2D6C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6</w:t>
      </w:r>
    </w:p>
    <w:p w14:paraId="4302EAFB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PODWYKONAWCY</w:t>
      </w:r>
    </w:p>
    <w:p w14:paraId="61FD7666" w14:textId="69A89FE4" w:rsidR="00C6337B" w:rsidRPr="00F1100A" w:rsidRDefault="00FC3A34" w:rsidP="002B2131">
      <w:pPr>
        <w:pStyle w:val="Normalny1"/>
        <w:numPr>
          <w:ilvl w:val="0"/>
          <w:numId w:val="1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zobowiązuje się wykonać przedmiot umowy własnymi siłami lub Wykonawca powierzy Podwykonawcy(com) …………</w:t>
      </w:r>
      <w:r w:rsidR="001D390B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zakres obejmujący następujące prace: ...............</w:t>
      </w:r>
    </w:p>
    <w:p w14:paraId="53B41161" w14:textId="0657F917" w:rsidR="00C6337B" w:rsidRPr="00F1100A" w:rsidRDefault="00FC3A34" w:rsidP="002B2131">
      <w:pPr>
        <w:pStyle w:val="Normalny1"/>
        <w:numPr>
          <w:ilvl w:val="0"/>
          <w:numId w:val="1"/>
        </w:numPr>
        <w:tabs>
          <w:tab w:val="left" w:pos="426"/>
        </w:tabs>
        <w:spacing w:line="33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Zgodnie z oświadczeniem zawartym w ofercie Podwykonawca, o którym mowa w ust. 1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jest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/nie jest podmiotem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na zasoby, którego Wykonawca powołał się na zasadach określonych w art. 118 ust. 1 ustawy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w celu wykazania spełnienia warunków udziału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w postępowaniu.</w:t>
      </w:r>
    </w:p>
    <w:p w14:paraId="3E0B8669" w14:textId="1CD2047C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przypadku zmiany albo rezygnacji z Podwykonawcy, która dotyczy podmiotu na zasoby, którego Wykonawca powołał się na zasadach określonych w art. 118 ust. 1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celu wykazania spełnienia warunków udziału w postępowaniu, Wykonawca jest zobowiązany wykazać Zamawiającemu, iż proponowany inny Podwykonawca lub Wykonawca samodzielnie spełnia je w stopniu nie mniejszym niż wymagany w trakcie postępowania o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udzielenie zamówienia publicznego zgodnie z art. 462 ust. 7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5B30519F" w14:textId="77777777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Użycie Podwykonawców, wymagać będzie, w każdym takim przypadku, pisemnej zgody Zamawiającego. Za wszelkie zobowiązania wobec Podwykonawców odpowiedzialność poniesie Wykonawca.</w:t>
      </w:r>
    </w:p>
    <w:p w14:paraId="67B814AE" w14:textId="6C297FF9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Wykonawca, Podwykonawca lub dalszy Podwykonawca, zamierzający zawrzeć umowę o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podwykonawstwo, której przedmiotem są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zobowiązany jest w trakcie realizacji zamówienia publicznego na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, do przedłożenia Zamawiającemu projektu tej umowy. Dotyczy to również zmiany umowy z Podwykonawcą.</w:t>
      </w:r>
    </w:p>
    <w:p w14:paraId="1BFE41D6" w14:textId="3B2DE3E5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 w terminie 14 dni liczonym od daty otrzymania kompletu dokumentów, o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którym mowa w ust. 5 zgłosi pisemne zastrzeżenie do projektu umowy o podwykonawstwo, której przedmiotem są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:</w:t>
      </w:r>
    </w:p>
    <w:p w14:paraId="0430746E" w14:textId="77777777" w:rsidR="00C6337B" w:rsidRPr="00F1100A" w:rsidRDefault="00FC3A34" w:rsidP="002B2131">
      <w:pPr>
        <w:pStyle w:val="Normalny1"/>
        <w:numPr>
          <w:ilvl w:val="0"/>
          <w:numId w:val="3"/>
        </w:numPr>
        <w:spacing w:line="33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niespełniającej następujących wymagań:</w:t>
      </w:r>
    </w:p>
    <w:p w14:paraId="51EF5097" w14:textId="77777777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termin wykonania umowy o podwykonawstwo wykracza poza termin wykonania wskazany w §9 ust. 1,</w:t>
      </w:r>
    </w:p>
    <w:p w14:paraId="64F38646" w14:textId="77FB8BD8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umowa zawiera zapisy uzależniające dokonanie zapłaty na rzecz Podwykonawcy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od odbioru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przez Zamawiającego lub od zapłaty należności Wykonawcy przez Zamawiającego,</w:t>
      </w:r>
    </w:p>
    <w:p w14:paraId="6D7307F7" w14:textId="0830C8EB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umowa nie zawiera uregulowań dotyczących zawierania umów na </w:t>
      </w:r>
      <w:r w:rsidR="003E4169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 dalszymi Podwykonawcami  w szczególności zapisów warunkujących podpisanie tych umów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od zgody Wykonawcy,</w:t>
      </w:r>
    </w:p>
    <w:p w14:paraId="71057514" w14:textId="77777777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umowa nie zawiera cen lub zawiera ceny wyższe niż zawarte w ofercie Wykonawcy.</w:t>
      </w:r>
    </w:p>
    <w:p w14:paraId="79698543" w14:textId="77777777" w:rsidR="00C6337B" w:rsidRPr="00F1100A" w:rsidRDefault="00FC3A34" w:rsidP="002B2131">
      <w:pPr>
        <w:pStyle w:val="Normalny1"/>
        <w:numPr>
          <w:ilvl w:val="0"/>
          <w:numId w:val="3"/>
        </w:numPr>
        <w:spacing w:line="33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gdy przewiduje termin zapłaty wynagrodzenia dłuższy niż 30 dni od dnia doręczenia Wykonawcy.</w:t>
      </w:r>
    </w:p>
    <w:p w14:paraId="602A4510" w14:textId="5E136850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Niezgłoszenie pisemnych zastrzeżeń wobec przedłożonego projektu umowy lub jej zmiany, której przedmiotem są </w:t>
      </w:r>
      <w:r w:rsidR="003E4169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, w terminie określonym w ust. 6, uważa się za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akceptację projektu umowy przez Zamawiającego.</w:t>
      </w:r>
    </w:p>
    <w:p w14:paraId="6BCE0273" w14:textId="6C1FAB20" w:rsidR="009B4DB8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Do nieuregulowanych niniejszą umową kwestii dotyczących podwykonawstwa zastosowanie mają zapisy unormowane w art. 462 - 465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. </w:t>
      </w:r>
    </w:p>
    <w:p w14:paraId="757F2284" w14:textId="77777777" w:rsidR="00BE7D2D" w:rsidRPr="00F1100A" w:rsidRDefault="00BE7D2D" w:rsidP="00D12796">
      <w:pPr>
        <w:pStyle w:val="Normalny1"/>
        <w:spacing w:line="336" w:lineRule="auto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2113820" w14:textId="79C1EC83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7</w:t>
      </w:r>
    </w:p>
    <w:p w14:paraId="59A2FD63" w14:textId="77777777" w:rsidR="00B54A8B" w:rsidRPr="00F1100A" w:rsidRDefault="00FC3A34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7" w:name="_Hlk223602324"/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OSOBY WYZNACZONE DO NADZORU PRZEZ ZAMAWIAJĄCEGO</w:t>
      </w:r>
    </w:p>
    <w:p w14:paraId="5CDFB008" w14:textId="77777777" w:rsidR="00C6337B" w:rsidRPr="00F1100A" w:rsidRDefault="00FC3A34" w:rsidP="002B2131">
      <w:pPr>
        <w:pStyle w:val="Normalny1"/>
        <w:numPr>
          <w:ilvl w:val="6"/>
          <w:numId w:val="22"/>
        </w:numPr>
        <w:tabs>
          <w:tab w:val="left" w:pos="360"/>
          <w:tab w:val="left" w:pos="7513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Nadzór nad realizacją przedmiotu umowy ze strony Zamawiającego sprawować będzie:</w:t>
      </w:r>
      <w:r w:rsidRPr="00F1100A">
        <w:rPr>
          <w:rFonts w:ascii="Arial" w:hAnsi="Arial" w:cs="Arial"/>
          <w:color w:val="000000"/>
          <w:sz w:val="22"/>
          <w:szCs w:val="22"/>
        </w:rPr>
        <w:t xml:space="preserve">  Kierownik Sekcji TUN 42. BLSz– </w:t>
      </w:r>
      <w:r w:rsidRPr="00F1100A">
        <w:rPr>
          <w:rFonts w:ascii="Arial" w:eastAsia="Arial" w:hAnsi="Arial" w:cs="Arial"/>
          <w:b/>
          <w:sz w:val="22"/>
          <w:szCs w:val="22"/>
        </w:rPr>
        <w:t>p. Krzysztof SOLIS</w:t>
      </w:r>
      <w:r w:rsidR="00E268D8"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, </w:t>
      </w:r>
      <w:r w:rsidR="00E268D8" w:rsidRPr="00F1100A">
        <w:rPr>
          <w:rFonts w:ascii="Arial" w:hAnsi="Arial" w:cs="Arial"/>
          <w:b/>
          <w:sz w:val="22"/>
          <w:szCs w:val="22"/>
        </w:rPr>
        <w:t>tel. 261 511 591.</w:t>
      </w:r>
    </w:p>
    <w:p w14:paraId="461D03BC" w14:textId="77777777" w:rsidR="007E7752" w:rsidRPr="00F1100A" w:rsidRDefault="00B54A8B" w:rsidP="002B2131">
      <w:pPr>
        <w:pStyle w:val="Normalny1"/>
        <w:numPr>
          <w:ilvl w:val="6"/>
          <w:numId w:val="22"/>
        </w:numPr>
        <w:tabs>
          <w:tab w:val="left" w:pos="360"/>
          <w:tab w:val="left" w:pos="7513"/>
        </w:tabs>
        <w:spacing w:line="336" w:lineRule="auto"/>
        <w:ind w:left="426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Zamawiający powołał inspektor</w:t>
      </w:r>
      <w:r w:rsidR="005528EF" w:rsidRPr="00F1100A">
        <w:rPr>
          <w:rFonts w:ascii="Arial" w:hAnsi="Arial" w:cs="Arial"/>
          <w:sz w:val="22"/>
          <w:szCs w:val="22"/>
        </w:rPr>
        <w:t>ów</w:t>
      </w:r>
      <w:r w:rsidRPr="00F1100A">
        <w:rPr>
          <w:rFonts w:ascii="Arial" w:hAnsi="Arial" w:cs="Arial"/>
          <w:sz w:val="22"/>
          <w:szCs w:val="22"/>
        </w:rPr>
        <w:t xml:space="preserve"> nadzoru do spraw</w:t>
      </w:r>
      <w:r w:rsidR="005528EF" w:rsidRPr="00F1100A">
        <w:rPr>
          <w:rFonts w:ascii="Arial" w:hAnsi="Arial" w:cs="Arial"/>
          <w:sz w:val="22"/>
          <w:szCs w:val="22"/>
        </w:rPr>
        <w:t>:</w:t>
      </w:r>
      <w:r w:rsidRPr="00F1100A">
        <w:rPr>
          <w:rFonts w:ascii="Arial" w:hAnsi="Arial" w:cs="Arial"/>
          <w:sz w:val="22"/>
          <w:szCs w:val="22"/>
        </w:rPr>
        <w:t xml:space="preserve"> </w:t>
      </w:r>
    </w:p>
    <w:p w14:paraId="6E1F467B" w14:textId="5681601A" w:rsidR="005528EF" w:rsidRPr="00F1100A" w:rsidRDefault="00B54A8B">
      <w:pPr>
        <w:pStyle w:val="Normalny1"/>
        <w:numPr>
          <w:ilvl w:val="0"/>
          <w:numId w:val="61"/>
        </w:numPr>
        <w:tabs>
          <w:tab w:val="left" w:pos="7513"/>
        </w:tabs>
        <w:spacing w:line="33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budowlanych w osobie </w:t>
      </w:r>
      <w:r w:rsidRPr="002F77A8">
        <w:rPr>
          <w:rFonts w:ascii="Arial" w:hAnsi="Arial" w:cs="Arial"/>
          <w:b/>
          <w:sz w:val="22"/>
          <w:szCs w:val="22"/>
        </w:rPr>
        <w:t>p. Tomasz LINOWSKI, tel.: 261 511</w:t>
      </w:r>
      <w:r w:rsidR="000C6315">
        <w:rPr>
          <w:rFonts w:ascii="Arial" w:hAnsi="Arial" w:cs="Arial"/>
          <w:b/>
          <w:sz w:val="22"/>
          <w:szCs w:val="22"/>
        </w:rPr>
        <w:t> </w:t>
      </w:r>
      <w:r w:rsidR="005528EF" w:rsidRPr="002F77A8">
        <w:rPr>
          <w:rFonts w:ascii="Arial" w:hAnsi="Arial" w:cs="Arial"/>
          <w:b/>
          <w:sz w:val="22"/>
          <w:szCs w:val="22"/>
        </w:rPr>
        <w:t>757</w:t>
      </w:r>
      <w:r w:rsidR="000C6315">
        <w:rPr>
          <w:rFonts w:ascii="Arial" w:hAnsi="Arial" w:cs="Arial"/>
          <w:b/>
          <w:sz w:val="22"/>
          <w:szCs w:val="22"/>
        </w:rPr>
        <w:t>.</w:t>
      </w:r>
    </w:p>
    <w:bookmarkEnd w:id="7"/>
    <w:p w14:paraId="40DFBD44" w14:textId="77777777" w:rsidR="00C96BC9" w:rsidRPr="00F1100A" w:rsidRDefault="00FC3A34" w:rsidP="002B2131">
      <w:pPr>
        <w:pStyle w:val="Normalny1"/>
        <w:numPr>
          <w:ilvl w:val="6"/>
          <w:numId w:val="22"/>
        </w:numPr>
        <w:tabs>
          <w:tab w:val="left" w:pos="360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Nadzorujący mają prawo zgłaszać Wykonawcy uwagi w stosunku do osób, które jego zdaniem są niekompetentne lub niedbałe w wykonywaniu swojej pracy lub których obecność na terenie placu budowy jest uznana przez niego za niepożądaną.</w:t>
      </w:r>
    </w:p>
    <w:p w14:paraId="4C1BE6EF" w14:textId="77777777" w:rsidR="00BE7D2D" w:rsidRDefault="00BE7D2D" w:rsidP="00273E81">
      <w:pPr>
        <w:pStyle w:val="Normalny1"/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792A2D43" w14:textId="77777777" w:rsidR="00D12796" w:rsidRPr="00F1100A" w:rsidRDefault="00D12796" w:rsidP="00273E81">
      <w:pPr>
        <w:pStyle w:val="Normalny1"/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626CB8C9" w14:textId="77777777" w:rsidR="00C6337B" w:rsidRPr="00F1100A" w:rsidRDefault="00FC3A34" w:rsidP="002B2131">
      <w:pPr>
        <w:pStyle w:val="Normalny1"/>
        <w:spacing w:line="336" w:lineRule="auto"/>
        <w:ind w:left="-284" w:firstLine="142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8</w:t>
      </w:r>
    </w:p>
    <w:p w14:paraId="7FF9E41D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OSOBY WYZNACZONE PRZEZ WYKONAWCĘ</w:t>
      </w:r>
    </w:p>
    <w:p w14:paraId="30B1185C" w14:textId="05E1770B" w:rsidR="008F3CB3" w:rsidRPr="00F1100A" w:rsidRDefault="00FC3A34">
      <w:pPr>
        <w:pStyle w:val="Normalny1"/>
        <w:numPr>
          <w:ilvl w:val="0"/>
          <w:numId w:val="34"/>
        </w:num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000000"/>
          <w:sz w:val="22"/>
          <w:szCs w:val="22"/>
        </w:rPr>
        <w:t xml:space="preserve">Wykonawca zobowiązany jest zapewnić wykonanie i kierowanie </w:t>
      </w:r>
      <w:r w:rsidR="00FB567C" w:rsidRPr="00F1100A">
        <w:rPr>
          <w:rFonts w:ascii="Arial" w:hAnsi="Arial" w:cs="Arial"/>
          <w:color w:val="000000"/>
          <w:sz w:val="22"/>
          <w:szCs w:val="22"/>
        </w:rPr>
        <w:t>pracami</w:t>
      </w:r>
      <w:r w:rsidRPr="00F1100A">
        <w:rPr>
          <w:rFonts w:ascii="Arial" w:hAnsi="Arial" w:cs="Arial"/>
          <w:color w:val="000000"/>
          <w:sz w:val="22"/>
          <w:szCs w:val="22"/>
        </w:rPr>
        <w:t xml:space="preserve"> objętymi niniejszą umową przez osoby posiadające stosowne kwalifikacje zawodowe i uprawnienia budowlane oraz aktualne zaświadczeni</w:t>
      </w:r>
      <w:r w:rsidR="003E4169" w:rsidRPr="00F1100A">
        <w:rPr>
          <w:rFonts w:ascii="Arial" w:hAnsi="Arial" w:cs="Arial"/>
          <w:color w:val="000000"/>
          <w:sz w:val="22"/>
          <w:szCs w:val="22"/>
        </w:rPr>
        <w:t>a o</w:t>
      </w:r>
      <w:r w:rsidRPr="00F1100A">
        <w:rPr>
          <w:rFonts w:ascii="Arial" w:hAnsi="Arial" w:cs="Arial"/>
          <w:color w:val="000000"/>
          <w:sz w:val="22"/>
          <w:szCs w:val="22"/>
        </w:rPr>
        <w:t xml:space="preserve"> przynależności do właściwej izby samorządu zawodowego.</w:t>
      </w:r>
    </w:p>
    <w:p w14:paraId="7D228B1B" w14:textId="77777777" w:rsidR="001F0A7D" w:rsidRPr="001F0A7D" w:rsidRDefault="00FC3A34">
      <w:pPr>
        <w:pStyle w:val="Normalny1"/>
        <w:numPr>
          <w:ilvl w:val="0"/>
          <w:numId w:val="34"/>
        </w:num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Przedstawicielem Wykonawcy </w:t>
      </w:r>
      <w:r w:rsidR="00625F40" w:rsidRPr="00F1100A">
        <w:rPr>
          <w:rFonts w:ascii="Arial" w:eastAsia="Arial" w:hAnsi="Arial" w:cs="Arial"/>
          <w:color w:val="000000"/>
          <w:sz w:val="22"/>
          <w:szCs w:val="22"/>
        </w:rPr>
        <w:t xml:space="preserve">na budowie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jest </w:t>
      </w:r>
    </w:p>
    <w:p w14:paraId="15004396" w14:textId="11789CFD" w:rsidR="008F3CB3" w:rsidRPr="00F1100A" w:rsidRDefault="00FC3A34" w:rsidP="001F0A7D">
      <w:pPr>
        <w:pStyle w:val="Normalny1"/>
        <w:tabs>
          <w:tab w:val="left" w:pos="360"/>
        </w:tabs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p. ……………………………..……</w:t>
      </w:r>
      <w:r w:rsidR="00127488">
        <w:rPr>
          <w:rFonts w:ascii="Arial" w:eastAsia="Arial" w:hAnsi="Arial" w:cs="Arial"/>
          <w:color w:val="000000"/>
          <w:sz w:val="22"/>
          <w:szCs w:val="22"/>
        </w:rPr>
        <w:t>………………</w:t>
      </w:r>
      <w:r w:rsidR="001F0A7D">
        <w:rPr>
          <w:rFonts w:ascii="Arial" w:eastAsia="Arial" w:hAnsi="Arial" w:cs="Arial"/>
          <w:color w:val="000000"/>
          <w:sz w:val="22"/>
          <w:szCs w:val="22"/>
        </w:rPr>
        <w:t>, tel.:……………………………….</w:t>
      </w:r>
    </w:p>
    <w:p w14:paraId="462D93E1" w14:textId="77777777" w:rsidR="00C96BC9" w:rsidRPr="00127488" w:rsidRDefault="00C96BC9">
      <w:pPr>
        <w:pStyle w:val="Akapitzlist"/>
        <w:numPr>
          <w:ilvl w:val="0"/>
          <w:numId w:val="34"/>
        </w:numPr>
        <w:spacing w:after="0" w:line="336" w:lineRule="auto"/>
        <w:ind w:right="0"/>
        <w:rPr>
          <w:rFonts w:ascii="Arial" w:hAnsi="Arial" w:cs="Arial"/>
          <w:bCs/>
          <w:i/>
          <w:iCs/>
          <w:sz w:val="22"/>
        </w:rPr>
      </w:pPr>
      <w:bookmarkStart w:id="8" w:name="_Hlk207350828"/>
      <w:r w:rsidRPr="00F1100A">
        <w:rPr>
          <w:rFonts w:ascii="Arial" w:eastAsia="Arial" w:hAnsi="Arial" w:cs="Arial"/>
          <w:sz w:val="22"/>
        </w:rPr>
        <w:t xml:space="preserve">Osobą </w:t>
      </w:r>
      <w:r w:rsidRPr="00127488">
        <w:rPr>
          <w:rFonts w:ascii="Arial" w:eastAsia="Arial" w:hAnsi="Arial" w:cs="Arial"/>
          <w:sz w:val="22"/>
        </w:rPr>
        <w:t>przewidzianą do realizacji zamówienia wskazaną przez Wykonawcę</w:t>
      </w:r>
      <w:r w:rsidR="00BB38F5" w:rsidRPr="00127488">
        <w:rPr>
          <w:rFonts w:ascii="Arial" w:eastAsia="Arial" w:hAnsi="Arial" w:cs="Arial"/>
          <w:sz w:val="22"/>
        </w:rPr>
        <w:t xml:space="preserve"> tj.:</w:t>
      </w:r>
    </w:p>
    <w:bookmarkEnd w:id="8"/>
    <w:p w14:paraId="36A9AE9F" w14:textId="77777777" w:rsidR="00D12796" w:rsidRPr="00170BC5" w:rsidRDefault="00D12796" w:rsidP="00D12796">
      <w:pPr>
        <w:numPr>
          <w:ilvl w:val="0"/>
          <w:numId w:val="66"/>
        </w:numPr>
        <w:spacing w:after="200"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170BC5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Część I</w:t>
      </w:r>
    </w:p>
    <w:p w14:paraId="269CD451" w14:textId="77777777" w:rsidR="00D12796" w:rsidRPr="00170BC5" w:rsidRDefault="00D12796" w:rsidP="00D12796">
      <w:pPr>
        <w:spacing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170BC5">
        <w:rPr>
          <w:rFonts w:ascii="Arial" w:eastAsia="Calibri" w:hAnsi="Arial" w:cs="Arial"/>
          <w:bCs/>
          <w:iCs/>
          <w:sz w:val="22"/>
          <w:szCs w:val="22"/>
          <w:lang w:eastAsia="en-US"/>
        </w:rPr>
        <w:t xml:space="preserve">Uprawnienia budowlane do kierowania, nadzorowania i kontrolowania budowy i robót: </w:t>
      </w:r>
    </w:p>
    <w:p w14:paraId="6989F6FF" w14:textId="057CC886" w:rsidR="00D12796" w:rsidRPr="00170BC5" w:rsidRDefault="00D12796" w:rsidP="00D12796">
      <w:pPr>
        <w:numPr>
          <w:ilvl w:val="0"/>
          <w:numId w:val="67"/>
        </w:numPr>
        <w:spacing w:after="200"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170BC5">
        <w:rPr>
          <w:rFonts w:ascii="Arial" w:eastAsia="Calibri" w:hAnsi="Arial" w:cs="Arial"/>
          <w:bCs/>
          <w:iCs/>
          <w:sz w:val="22"/>
          <w:szCs w:val="22"/>
          <w:lang w:eastAsia="en-US"/>
        </w:rPr>
        <w:t>p. ……………………..w specjalności konstrukcyjno-budowlanej w co najmniej ograniczonym zakresie;</w:t>
      </w:r>
    </w:p>
    <w:p w14:paraId="6CD59117" w14:textId="711832FE" w:rsidR="00D12796" w:rsidRPr="00170BC5" w:rsidRDefault="00D12796" w:rsidP="00D12796">
      <w:pPr>
        <w:numPr>
          <w:ilvl w:val="0"/>
          <w:numId w:val="67"/>
        </w:numPr>
        <w:spacing w:after="200"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170BC5">
        <w:rPr>
          <w:rFonts w:ascii="Arial" w:eastAsia="Calibri" w:hAnsi="Arial" w:cs="Arial"/>
          <w:bCs/>
          <w:iCs/>
          <w:sz w:val="22"/>
          <w:szCs w:val="22"/>
          <w:lang w:eastAsia="en-US"/>
        </w:rPr>
        <w:t>p. ……………………..w specjalności instalacyjnej w zakresie sieci, instalacji i urządzeń cieplnych, wentylacyjnych, gazowych, wodociągowych i kanalizacyjnych w co najmniej ograniczonym zakresie;</w:t>
      </w:r>
    </w:p>
    <w:p w14:paraId="582C143E" w14:textId="256DAA01" w:rsidR="00D12796" w:rsidRPr="00170BC5" w:rsidRDefault="00D12796" w:rsidP="00D12796">
      <w:pPr>
        <w:numPr>
          <w:ilvl w:val="0"/>
          <w:numId w:val="67"/>
        </w:numPr>
        <w:spacing w:after="200"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170BC5">
        <w:rPr>
          <w:rFonts w:ascii="Arial" w:eastAsia="Calibri" w:hAnsi="Arial" w:cs="Arial"/>
          <w:bCs/>
          <w:iCs/>
          <w:sz w:val="22"/>
          <w:szCs w:val="22"/>
          <w:lang w:eastAsia="en-US"/>
        </w:rPr>
        <w:t>p. ……………………..w specjalności instalacyjnej w zakresie sieci, instalacji i urządzeń elektrycznych i energetycznych w co najmniej ograniczonym zakresie.</w:t>
      </w:r>
    </w:p>
    <w:p w14:paraId="6EEE71A9" w14:textId="77777777" w:rsidR="00D12796" w:rsidRPr="00D12796" w:rsidRDefault="00D12796" w:rsidP="00D12796">
      <w:pPr>
        <w:spacing w:line="288" w:lineRule="auto"/>
        <w:contextualSpacing/>
        <w:jc w:val="both"/>
        <w:rPr>
          <w:rFonts w:ascii="Arial" w:eastAsia="Calibri" w:hAnsi="Arial" w:cs="Arial"/>
          <w:bCs/>
          <w:iCs/>
          <w:sz w:val="22"/>
          <w:szCs w:val="22"/>
          <w:highlight w:val="yellow"/>
          <w:lang w:eastAsia="en-US"/>
        </w:rPr>
      </w:pPr>
    </w:p>
    <w:p w14:paraId="60DA6066" w14:textId="7FAF3B03" w:rsidR="002306E0" w:rsidRDefault="001D390B" w:rsidP="002306E0">
      <w:pPr>
        <w:pStyle w:val="Normalny1"/>
        <w:numPr>
          <w:ilvl w:val="0"/>
          <w:numId w:val="34"/>
        </w:numPr>
        <w:tabs>
          <w:tab w:val="left" w:pos="426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</w:t>
      </w:r>
      <w:r w:rsidRPr="00F1100A">
        <w:rPr>
          <w:rFonts w:ascii="Arial" w:eastAsia="Arial" w:hAnsi="Arial" w:cs="Arial"/>
          <w:sz w:val="22"/>
          <w:szCs w:val="22"/>
        </w:rPr>
        <w:t xml:space="preserve"> </w:t>
      </w:r>
      <w:r w:rsidR="00FC3A34" w:rsidRPr="00F1100A">
        <w:rPr>
          <w:rFonts w:ascii="Arial" w:eastAsia="Arial" w:hAnsi="Arial" w:cs="Arial"/>
          <w:color w:val="000000"/>
          <w:sz w:val="22"/>
          <w:szCs w:val="22"/>
        </w:rPr>
        <w:t>winien każdorazowo pisemnie powiadomić Zamawiającego o zmianie osób wymienionych w §</w:t>
      </w:r>
      <w:r w:rsidR="00CF097E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04101F" w:rsidRPr="00F1100A">
        <w:rPr>
          <w:rFonts w:ascii="Arial" w:eastAsia="Arial" w:hAnsi="Arial" w:cs="Arial"/>
          <w:color w:val="000000"/>
          <w:sz w:val="22"/>
          <w:szCs w:val="22"/>
        </w:rPr>
        <w:t>8</w:t>
      </w:r>
      <w:r w:rsidR="00503070" w:rsidRPr="00F1100A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F8227D5" w14:textId="77777777" w:rsidR="00B934BB" w:rsidRPr="00B934BB" w:rsidRDefault="00B934BB" w:rsidP="00B934BB">
      <w:pPr>
        <w:pStyle w:val="Normalny1"/>
        <w:tabs>
          <w:tab w:val="left" w:pos="426"/>
        </w:tabs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633430FA" w14:textId="4883189A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E7752" w:rsidRPr="00F1100A">
        <w:rPr>
          <w:rFonts w:ascii="Arial" w:eastAsia="Arial" w:hAnsi="Arial" w:cs="Arial"/>
          <w:b/>
          <w:color w:val="000000"/>
          <w:sz w:val="22"/>
          <w:szCs w:val="22"/>
        </w:rPr>
        <w:t>9</w:t>
      </w:r>
    </w:p>
    <w:p w14:paraId="6447E333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TERMIN REALIZACJI I ZOBOWIĄZANIA WYKONAWCY</w:t>
      </w:r>
    </w:p>
    <w:p w14:paraId="34E40973" w14:textId="171F863A" w:rsidR="00C6337B" w:rsidRPr="00F1100A" w:rsidRDefault="00625F40" w:rsidP="002B2131">
      <w:pPr>
        <w:pStyle w:val="Tekstpodstawowy"/>
        <w:numPr>
          <w:ilvl w:val="3"/>
          <w:numId w:val="23"/>
        </w:numPr>
        <w:suppressAutoHyphens w:val="0"/>
        <w:spacing w:line="336" w:lineRule="auto"/>
        <w:ind w:left="426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9" w:name="_30j0zll"/>
      <w:bookmarkEnd w:id="9"/>
      <w:r w:rsidRPr="00F1100A">
        <w:rPr>
          <w:rFonts w:ascii="Arial" w:hAnsi="Arial" w:cs="Arial"/>
          <w:sz w:val="22"/>
          <w:szCs w:val="22"/>
        </w:rPr>
        <w:t xml:space="preserve">Termin realizacji przedmiotu zamówienia (umowy) – od daty przejęcia placu budowy </w:t>
      </w:r>
      <w:r w:rsidRPr="00F1100A">
        <w:rPr>
          <w:rFonts w:ascii="Arial" w:hAnsi="Arial" w:cs="Arial"/>
          <w:sz w:val="22"/>
          <w:szCs w:val="22"/>
        </w:rPr>
        <w:br/>
        <w:t xml:space="preserve">tj. podpisania „Protokołu wprowadzenia na budowę” </w:t>
      </w:r>
      <w:bookmarkStart w:id="10" w:name="_Hlk224040698"/>
      <w:r w:rsidR="002C108B">
        <w:rPr>
          <w:rFonts w:ascii="Arial" w:hAnsi="Arial" w:cs="Arial"/>
          <w:b/>
          <w:bCs/>
          <w:sz w:val="22"/>
          <w:szCs w:val="22"/>
        </w:rPr>
        <w:t>6</w:t>
      </w:r>
      <w:r w:rsidR="001A5555">
        <w:rPr>
          <w:rFonts w:ascii="Arial" w:hAnsi="Arial" w:cs="Arial"/>
          <w:b/>
          <w:bCs/>
          <w:sz w:val="22"/>
          <w:szCs w:val="22"/>
        </w:rPr>
        <w:t>0</w:t>
      </w:r>
      <w:r w:rsidR="002C108B">
        <w:rPr>
          <w:rFonts w:ascii="Arial" w:hAnsi="Arial" w:cs="Arial"/>
          <w:b/>
          <w:bCs/>
          <w:sz w:val="22"/>
          <w:szCs w:val="22"/>
        </w:rPr>
        <w:t xml:space="preserve"> dni</w:t>
      </w:r>
      <w:r w:rsidR="00621D07">
        <w:rPr>
          <w:rFonts w:ascii="Arial" w:hAnsi="Arial" w:cs="Arial"/>
          <w:b/>
          <w:bCs/>
          <w:sz w:val="22"/>
          <w:szCs w:val="22"/>
        </w:rPr>
        <w:t xml:space="preserve"> od dnia podpisania umowy</w:t>
      </w:r>
      <w:bookmarkEnd w:id="10"/>
      <w:r w:rsidR="00621D07">
        <w:rPr>
          <w:rFonts w:ascii="Arial" w:hAnsi="Arial" w:cs="Arial"/>
          <w:b/>
          <w:bCs/>
          <w:sz w:val="22"/>
          <w:szCs w:val="22"/>
        </w:rPr>
        <w:t>.</w:t>
      </w:r>
    </w:p>
    <w:p w14:paraId="2B4B462A" w14:textId="2C20039A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Realizacja zamówienia, od dnia rozpoczęcia prac do ich zakończenia (tj. do dnia</w:t>
      </w:r>
      <w:r w:rsidRPr="00F1100A">
        <w:rPr>
          <w:rFonts w:ascii="Arial" w:eastAsia="Arial" w:hAnsi="Arial" w:cs="Arial"/>
          <w:b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sz w:val="22"/>
          <w:szCs w:val="22"/>
        </w:rPr>
        <w:t>podpisania końcowego protokołu odbioru robót</w:t>
      </w:r>
      <w:r w:rsidRPr="00F1100A">
        <w:rPr>
          <w:rFonts w:ascii="Arial" w:eastAsia="Arial" w:hAnsi="Arial" w:cs="Arial"/>
          <w:bCs/>
          <w:sz w:val="22"/>
          <w:szCs w:val="22"/>
        </w:rPr>
        <w:t>)</w:t>
      </w:r>
      <w:r w:rsidRPr="00F1100A">
        <w:rPr>
          <w:rFonts w:ascii="Arial" w:eastAsia="Arial" w:hAnsi="Arial" w:cs="Arial"/>
          <w:sz w:val="22"/>
          <w:szCs w:val="22"/>
        </w:rPr>
        <w:t>, odbywać się będzie w sposób ciągły (codziennie), z</w:t>
      </w:r>
      <w:r w:rsidR="00D43457" w:rsidRPr="00F1100A">
        <w:rPr>
          <w:rFonts w:ascii="Arial" w:eastAsia="Arial" w:hAnsi="Arial" w:cs="Arial"/>
          <w:sz w:val="22"/>
          <w:szCs w:val="22"/>
        </w:rPr>
        <w:t> </w:t>
      </w:r>
      <w:r w:rsidRPr="00F1100A">
        <w:rPr>
          <w:rFonts w:ascii="Arial" w:eastAsia="Arial" w:hAnsi="Arial" w:cs="Arial"/>
          <w:sz w:val="22"/>
          <w:szCs w:val="22"/>
        </w:rPr>
        <w:t>wyłączeniem sobót i dni ustawowo wolnych od pracy. Nie dopuszcza się nieuzasadnionych przerw w realizacji robót.</w:t>
      </w:r>
    </w:p>
    <w:p w14:paraId="01CF7461" w14:textId="71111B22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jest zobowiązany do niezwłocznego zgłoszenia na piśmie Zamawiającemu okoliczności i komplikacji utrudniających lub uniemożliwiających realizację </w:t>
      </w:r>
      <w:r w:rsidR="0004101F" w:rsidRPr="00F1100A">
        <w:rPr>
          <w:rFonts w:ascii="Arial" w:eastAsia="Arial" w:hAnsi="Arial" w:cs="Arial"/>
          <w:sz w:val="22"/>
          <w:szCs w:val="22"/>
        </w:rPr>
        <w:t>robót</w:t>
      </w:r>
      <w:r w:rsidRPr="00F1100A">
        <w:rPr>
          <w:rFonts w:ascii="Arial" w:eastAsia="Arial" w:hAnsi="Arial" w:cs="Arial"/>
          <w:sz w:val="22"/>
          <w:szCs w:val="22"/>
        </w:rPr>
        <w:t xml:space="preserve">, a w szczególności zagrożenia niewykonania przedmiotu umowy w terminie umownym, </w:t>
      </w:r>
      <w:r w:rsidRPr="00F1100A">
        <w:rPr>
          <w:rFonts w:ascii="Arial" w:eastAsia="Arial" w:hAnsi="Arial" w:cs="Arial"/>
          <w:color w:val="auto"/>
          <w:sz w:val="22"/>
          <w:szCs w:val="22"/>
        </w:rPr>
        <w:t>określonym w</w:t>
      </w:r>
      <w:r w:rsidRPr="00F1100A">
        <w:rPr>
          <w:rFonts w:ascii="Arial" w:eastAsia="Arial" w:hAnsi="Arial" w:cs="Arial"/>
          <w:b/>
          <w:color w:val="auto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auto"/>
          <w:sz w:val="22"/>
          <w:szCs w:val="22"/>
        </w:rPr>
        <w:t>§</w:t>
      </w:r>
      <w:r w:rsidR="00D84881" w:rsidRPr="00F1100A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="0004101F" w:rsidRPr="00F1100A">
        <w:rPr>
          <w:rFonts w:ascii="Arial" w:eastAsia="Arial" w:hAnsi="Arial" w:cs="Arial"/>
          <w:color w:val="auto"/>
          <w:sz w:val="22"/>
          <w:szCs w:val="22"/>
        </w:rPr>
        <w:t>9</w:t>
      </w:r>
      <w:r w:rsidRPr="00F1100A">
        <w:rPr>
          <w:rFonts w:ascii="Arial" w:eastAsia="Arial" w:hAnsi="Arial" w:cs="Arial"/>
          <w:color w:val="auto"/>
          <w:sz w:val="22"/>
          <w:szCs w:val="22"/>
        </w:rPr>
        <w:t xml:space="preserve"> ust. 1.</w:t>
      </w:r>
    </w:p>
    <w:p w14:paraId="0EB06CC8" w14:textId="5CACA90E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na piśmie zgłosi Zamawiającemu wykonanie przedmiotu umowy i gotowość </w:t>
      </w:r>
      <w:r w:rsidR="006D5C57" w:rsidRPr="00F1100A">
        <w:rPr>
          <w:rFonts w:ascii="Arial" w:eastAsia="Arial" w:hAnsi="Arial" w:cs="Arial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do odbioru z wyprzedzeniem, na co najmniej 5 (pięć) dni</w:t>
      </w:r>
      <w:r w:rsidR="00621D07">
        <w:rPr>
          <w:rFonts w:ascii="Arial" w:eastAsia="Arial" w:hAnsi="Arial" w:cs="Arial"/>
          <w:sz w:val="22"/>
          <w:szCs w:val="22"/>
        </w:rPr>
        <w:t xml:space="preserve"> </w:t>
      </w:r>
      <w:r w:rsidR="00621D07" w:rsidRPr="00621D07">
        <w:rPr>
          <w:rFonts w:ascii="Arial" w:eastAsia="Arial" w:hAnsi="Arial" w:cs="Arial"/>
          <w:sz w:val="22"/>
          <w:szCs w:val="22"/>
        </w:rPr>
        <w:t>przed terminem zakończenia robót.</w:t>
      </w:r>
    </w:p>
    <w:p w14:paraId="2149E956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Zamawiający, w terminie 5 (pięciu) dni od daty potwierdzenia wykonania przedmiotu umowy, powoła komisję w celu odbioru końcowego i przekazania przedmiotu umowy Zamawiającemu.</w:t>
      </w:r>
    </w:p>
    <w:p w14:paraId="2B8946F5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</w:t>
      </w:r>
      <w:r w:rsidRPr="00F1100A">
        <w:rPr>
          <w:rFonts w:ascii="Arial" w:eastAsia="Arial" w:hAnsi="Arial" w:cs="Arial"/>
          <w:smallCaps/>
          <w:sz w:val="22"/>
          <w:szCs w:val="22"/>
        </w:rPr>
        <w:t>,</w:t>
      </w:r>
      <w:r w:rsidRPr="00F1100A">
        <w:rPr>
          <w:rFonts w:ascii="Arial" w:eastAsia="Arial" w:hAnsi="Arial" w:cs="Arial"/>
          <w:sz w:val="22"/>
          <w:szCs w:val="22"/>
        </w:rPr>
        <w:t xml:space="preserve"> przed terminem odbioru końcowego i przekazania do eksploatacji przedmiotu umowy, przedłoży Zamawiającemu komplet dokumentów wymaganych przepisami prawa budowlanego w zakresie wynikającym z obowiązków Wykonawcy.</w:t>
      </w:r>
    </w:p>
    <w:p w14:paraId="193553F2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lastRenderedPageBreak/>
        <w:t>Jeżeli w toku czynności odbioru i przekazania do eksploatacji zostaną stwierdzone wady, Zamawiający może odmówić odbioru do czasu ich usunięcia.</w:t>
      </w:r>
    </w:p>
    <w:p w14:paraId="2DE2249C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Strony postanawiają, że z czynności odbioru i przekazania do eksploatacji będzie spisany </w:t>
      </w:r>
      <w:r w:rsidRPr="00F1100A">
        <w:rPr>
          <w:rFonts w:ascii="Arial" w:eastAsia="Arial" w:hAnsi="Arial" w:cs="Arial"/>
          <w:b/>
          <w:sz w:val="22"/>
          <w:szCs w:val="22"/>
        </w:rPr>
        <w:t>„Protokół odbioru końcowego robót”</w:t>
      </w:r>
      <w:r w:rsidRPr="00F1100A">
        <w:rPr>
          <w:rFonts w:ascii="Arial" w:eastAsia="Arial" w:hAnsi="Arial" w:cs="Arial"/>
          <w:sz w:val="22"/>
          <w:szCs w:val="22"/>
        </w:rPr>
        <w:t>, zawierający ustalenia dokonane w toku odbioru.</w:t>
      </w:r>
    </w:p>
    <w:p w14:paraId="56539143" w14:textId="77777777" w:rsidR="00D43457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Na przedmiot umowy Wykonawca udziela </w:t>
      </w:r>
      <w:r w:rsidR="00972C00" w:rsidRPr="00F1100A">
        <w:rPr>
          <w:rFonts w:ascii="Arial" w:eastAsia="Arial" w:hAnsi="Arial" w:cs="Arial"/>
          <w:b/>
          <w:sz w:val="22"/>
          <w:szCs w:val="22"/>
        </w:rPr>
        <w:t>…</w:t>
      </w:r>
      <w:r w:rsidR="004B0BA7" w:rsidRPr="00F1100A">
        <w:rPr>
          <w:rFonts w:ascii="Arial" w:eastAsia="Arial" w:hAnsi="Arial" w:cs="Arial"/>
          <w:b/>
          <w:sz w:val="22"/>
          <w:szCs w:val="22"/>
        </w:rPr>
        <w:t>…</w:t>
      </w:r>
      <w:r w:rsidRPr="00F1100A">
        <w:rPr>
          <w:rFonts w:ascii="Arial" w:eastAsia="Arial" w:hAnsi="Arial" w:cs="Arial"/>
          <w:b/>
          <w:sz w:val="22"/>
          <w:szCs w:val="22"/>
        </w:rPr>
        <w:t xml:space="preserve"> miesięcznej gwarancji, </w:t>
      </w:r>
      <w:r w:rsidRPr="00F1100A">
        <w:rPr>
          <w:rFonts w:ascii="Arial" w:eastAsia="Arial" w:hAnsi="Arial" w:cs="Arial"/>
          <w:sz w:val="22"/>
          <w:szCs w:val="22"/>
        </w:rPr>
        <w:t>licząc od daty podpisania przez obie Strony ostatecznego protokołu odbioru robót.</w:t>
      </w:r>
    </w:p>
    <w:p w14:paraId="2EA50707" w14:textId="4F67CC53" w:rsidR="00D43457" w:rsidRPr="00F1100A" w:rsidRDefault="00D4345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zobowiązuje się w okresie gwarancji do usuwania wad i usterek w terminie 10 dni od daty zgłoszenia wady lub usterki. Zgłoszenia powyższych okoliczności dokonuje się telefonicznie lub e-mailem, ewentualnie w inny sposób pozwalający na natychmiastowe skontaktowanie się z Wykonawcą.</w:t>
      </w:r>
    </w:p>
    <w:p w14:paraId="02D3E9C3" w14:textId="106BE13D" w:rsidR="00D43457" w:rsidRPr="00F1100A" w:rsidRDefault="00D4345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Jeżeli usunięcie wady lub usterki ze względów technicznych jest niemożliwe w terminie 10 dni, Wykonawca jest zobowiązany powiadomić o tym fakcie pisemnie Zamawiającego. Wówczas Zamawiający wyznaczy nowy termin, z uwzględnieniem możliwości technologicznych i zasad wiedzy technicznej.</w:t>
      </w:r>
    </w:p>
    <w:p w14:paraId="5EA2DD73" w14:textId="1705EBCC" w:rsidR="00D43457" w:rsidRPr="00F1100A" w:rsidRDefault="00D4345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Na okoliczność usunięcia wad lub usterek spisuje się protokół z udziałem Wykonawcy i Zamawiającego.</w:t>
      </w:r>
    </w:p>
    <w:p w14:paraId="7CA75B34" w14:textId="77777777" w:rsidR="00621D07" w:rsidRPr="00621D07" w:rsidRDefault="00D4345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Wykonawca nie może odmówić usunięcia wad ze względu na wysokość związanych z tym </w:t>
      </w:r>
      <w:r w:rsidRPr="00621D07">
        <w:rPr>
          <w:rFonts w:ascii="Arial" w:hAnsi="Arial" w:cs="Arial"/>
          <w:sz w:val="22"/>
          <w:szCs w:val="22"/>
        </w:rPr>
        <w:t>kosztów.</w:t>
      </w:r>
    </w:p>
    <w:p w14:paraId="3939882B" w14:textId="796A36D2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 xml:space="preserve">W przypadku niewykonania lub nienależytego wykonania robót przez Wykonawcę, </w:t>
      </w:r>
      <w:r w:rsidR="007D191D">
        <w:rPr>
          <w:rFonts w:ascii="Arial" w:hAnsi="Arial" w:cs="Arial"/>
          <w:sz w:val="22"/>
          <w:szCs w:val="22"/>
        </w:rPr>
        <w:br/>
      </w:r>
      <w:r w:rsidRPr="00621D07">
        <w:rPr>
          <w:rFonts w:ascii="Arial" w:hAnsi="Arial" w:cs="Arial"/>
          <w:sz w:val="22"/>
          <w:szCs w:val="22"/>
        </w:rPr>
        <w:t>w szczególności w razie opóźnienia w realizacji prac lub nieusunięcia wad stwierdzonych przy odbiorze, Zamawiający ma prawo wezwać Wykonawcę do wykonania lub poprawy robót, wyznaczając mu odpowiedni termin.</w:t>
      </w:r>
    </w:p>
    <w:p w14:paraId="2ADFB1F2" w14:textId="77777777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>Jeżeli Wykonawca nie wykona swoich obowiązków w wyznaczonym terminie, Zamawiający ma prawo powierzyć wykonanie tych robót osobie trzeciej na koszt i ryzyko Wykonawcy (wykonanie zastępcze).</w:t>
      </w:r>
    </w:p>
    <w:p w14:paraId="1BA5DEB5" w14:textId="7AC6099A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 xml:space="preserve">Koszty wykonania zastępczego, o którym mowa powyżej, zostaną pokryte przez Wykonawcę, w szczególności poprzez potrącenie z należnego Wykonawcy wynagrodzenia </w:t>
      </w:r>
      <w:r w:rsidR="007D191D">
        <w:rPr>
          <w:rFonts w:ascii="Arial" w:hAnsi="Arial" w:cs="Arial"/>
          <w:sz w:val="22"/>
          <w:szCs w:val="22"/>
        </w:rPr>
        <w:br/>
      </w:r>
      <w:r w:rsidRPr="00621D07">
        <w:rPr>
          <w:rFonts w:ascii="Arial" w:hAnsi="Arial" w:cs="Arial"/>
          <w:sz w:val="22"/>
          <w:szCs w:val="22"/>
        </w:rPr>
        <w:t>lub z zabezpieczenia należytego wykonania umowy.</w:t>
      </w:r>
    </w:p>
    <w:p w14:paraId="45E7D807" w14:textId="77777777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>Skorzystanie przez Zamawiającego z prawa do wykonania zastępczego nie wyłącza możliwości dochodzenia odszkodowania za poniesione szkody przewyższające koszt wykonania zastępczego.</w:t>
      </w:r>
    </w:p>
    <w:p w14:paraId="1F431974" w14:textId="54796400" w:rsidR="00A439AC" w:rsidRDefault="00621D0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>Strony niniejszym postanawiają, że Zamawiający może dochodzić roszczeń z tytułu gwarancji za wady i rękojmi także po upływie terminów, o których mowa powyżej, jeżeli zgłosi Wykonawcy wadę przed jego upływem.</w:t>
      </w:r>
    </w:p>
    <w:p w14:paraId="13D97335" w14:textId="77777777" w:rsidR="00DB159E" w:rsidRPr="00D12796" w:rsidRDefault="00DB159E" w:rsidP="00DB159E">
      <w:pPr>
        <w:pStyle w:val="Tekstpodstawowy"/>
        <w:tabs>
          <w:tab w:val="left" w:pos="426"/>
        </w:tabs>
        <w:spacing w:line="336" w:lineRule="auto"/>
        <w:ind w:left="680"/>
        <w:jc w:val="both"/>
        <w:rPr>
          <w:rFonts w:ascii="Arial" w:hAnsi="Arial" w:cs="Arial"/>
          <w:sz w:val="22"/>
          <w:szCs w:val="22"/>
        </w:rPr>
      </w:pPr>
    </w:p>
    <w:p w14:paraId="317FF462" w14:textId="15BEDF59" w:rsidR="004B0BA7" w:rsidRPr="00F1100A" w:rsidRDefault="004B0BA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§ 1</w:t>
      </w:r>
      <w:r w:rsidR="00CA12EC" w:rsidRPr="00F1100A">
        <w:rPr>
          <w:rFonts w:ascii="Arial" w:hAnsi="Arial" w:cs="Arial"/>
          <w:b/>
          <w:color w:val="auto"/>
          <w:sz w:val="22"/>
          <w:szCs w:val="22"/>
        </w:rPr>
        <w:t>0</w:t>
      </w:r>
    </w:p>
    <w:p w14:paraId="14CF2DF8" w14:textId="77777777" w:rsidR="004B0BA7" w:rsidRPr="00F1100A" w:rsidRDefault="004B0BA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ZABEZPIECZENIE NALEŻYTEGO WYKONANIA UMOWY</w:t>
      </w:r>
    </w:p>
    <w:p w14:paraId="6B2338D1" w14:textId="42D0FF75" w:rsidR="004B0BA7" w:rsidRPr="00F1100A" w:rsidRDefault="004B0BA7">
      <w:pPr>
        <w:numPr>
          <w:ilvl w:val="0"/>
          <w:numId w:val="42"/>
        </w:numPr>
        <w:tabs>
          <w:tab w:val="left" w:pos="426"/>
        </w:tabs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F1100A">
        <w:rPr>
          <w:rFonts w:ascii="Arial" w:hAnsi="Arial" w:cs="Arial"/>
          <w:bCs/>
          <w:sz w:val="22"/>
          <w:szCs w:val="22"/>
        </w:rPr>
        <w:t xml:space="preserve">Zamawiający wymaga wniesienia zabezpieczenia należytego wykonania umowy </w:t>
      </w:r>
      <w:r w:rsidRPr="00F1100A">
        <w:rPr>
          <w:rFonts w:ascii="Arial" w:hAnsi="Arial" w:cs="Arial"/>
          <w:sz w:val="22"/>
          <w:szCs w:val="22"/>
        </w:rPr>
        <w:t xml:space="preserve">na podstawie art. 449 ust. 2 i 3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 xml:space="preserve">. </w:t>
      </w:r>
    </w:p>
    <w:p w14:paraId="41478CD5" w14:textId="77777777" w:rsidR="004B0BA7" w:rsidRPr="00F1100A" w:rsidRDefault="004B0BA7">
      <w:pPr>
        <w:numPr>
          <w:ilvl w:val="0"/>
          <w:numId w:val="42"/>
        </w:numPr>
        <w:shd w:val="clear" w:color="auto" w:fill="FFFFFF"/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lastRenderedPageBreak/>
        <w:t>Wykonawca wnosi zabezpieczenie należytego wykonania umowy w wysokości 5% wartości umowy brutto tj. …………zł w formie…………………..………………...........</w:t>
      </w:r>
    </w:p>
    <w:p w14:paraId="70F29839" w14:textId="77777777" w:rsidR="004B0BA7" w:rsidRPr="00F1100A" w:rsidRDefault="004B0BA7">
      <w:pPr>
        <w:numPr>
          <w:ilvl w:val="0"/>
          <w:numId w:val="42"/>
        </w:numPr>
        <w:tabs>
          <w:tab w:val="left" w:pos="426"/>
        </w:tabs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Zabezpieczenie należytego wykonania umowy można wnieść w formach wymienionych </w:t>
      </w:r>
      <w:r w:rsidR="009B4A1C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 xml:space="preserve">w art. 450 ust. 1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 xml:space="preserve">. Zamawiający nie wyraża zgody na wniesienie zabezpieczenia należytego wykonania umowy w formach wymienionych w art. 450 ust. 2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>.</w:t>
      </w:r>
    </w:p>
    <w:p w14:paraId="25C6C289" w14:textId="58CFE84C" w:rsidR="004B0BA7" w:rsidRPr="00F1100A" w:rsidRDefault="004B0BA7">
      <w:pPr>
        <w:numPr>
          <w:ilvl w:val="0"/>
          <w:numId w:val="42"/>
        </w:numPr>
        <w:shd w:val="clear" w:color="auto" w:fill="FFFFFF"/>
        <w:suppressAutoHyphens/>
        <w:spacing w:line="336" w:lineRule="auto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 przypadku wniesienia zabezpieczenia w formie pieniężnej, kwotę określoną w §10 </w:t>
      </w:r>
      <w:r w:rsidR="00D0767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 xml:space="preserve">ust. 2 wpłacić należy na rachunek bankowy Zamawiającego tj.: </w:t>
      </w:r>
      <w:r w:rsidR="00762B7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b/>
          <w:sz w:val="22"/>
          <w:szCs w:val="22"/>
        </w:rPr>
        <w:t>nr 28 1010 1010 0136 2213 9120 2000</w:t>
      </w:r>
      <w:r w:rsidRPr="00F1100A">
        <w:rPr>
          <w:rFonts w:ascii="Arial" w:hAnsi="Arial" w:cs="Arial"/>
          <w:sz w:val="22"/>
          <w:szCs w:val="22"/>
        </w:rPr>
        <w:t xml:space="preserve"> </w:t>
      </w:r>
      <w:r w:rsidR="00762B7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do dnia zawarcia umowy, w rozbiciu na 70% i 30%.</w:t>
      </w:r>
    </w:p>
    <w:p w14:paraId="5521D71D" w14:textId="62E6C6E4" w:rsidR="004B0BA7" w:rsidRPr="00F1100A" w:rsidRDefault="004B0BA7">
      <w:pPr>
        <w:numPr>
          <w:ilvl w:val="0"/>
          <w:numId w:val="42"/>
        </w:numPr>
        <w:shd w:val="clear" w:color="auto" w:fill="FFFFFF"/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 przypadku nienależytego wykonania przedmiotu umowy lub nieusunięcia wad przedmiotu umowy, zabezpieczenie wniesione w pieniądzu wraz z powstałymi odsetkami staje się własnością Zamawiającego i będzie wykorzystane do zgodnego z umową wykonania robót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do pokrycia roszczeń z tytułu rękojmi za wady.</w:t>
      </w:r>
    </w:p>
    <w:p w14:paraId="0E46491B" w14:textId="77777777" w:rsidR="004B0BA7" w:rsidRPr="00F1100A" w:rsidRDefault="004B0BA7">
      <w:pPr>
        <w:numPr>
          <w:ilvl w:val="0"/>
          <w:numId w:val="42"/>
        </w:numPr>
        <w:tabs>
          <w:tab w:val="left" w:pos="426"/>
        </w:tabs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Zwrot wniesionego zabezpieczenia nastąpi zgodnie z art. 453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>:</w:t>
      </w:r>
    </w:p>
    <w:p w14:paraId="396F54EB" w14:textId="27B5768D" w:rsidR="004B0BA7" w:rsidRPr="00F1100A" w:rsidRDefault="004B0BA7">
      <w:pPr>
        <w:numPr>
          <w:ilvl w:val="1"/>
          <w:numId w:val="42"/>
        </w:numPr>
        <w:shd w:val="clear" w:color="auto" w:fill="FFFFFF"/>
        <w:tabs>
          <w:tab w:val="clear" w:pos="1455"/>
          <w:tab w:val="num" w:pos="709"/>
        </w:tabs>
        <w:suppressAutoHyphens/>
        <w:spacing w:line="33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 przypadku należytego wykonania </w:t>
      </w:r>
      <w:bookmarkStart w:id="11" w:name="_Hlk299713859"/>
      <w:r w:rsidRPr="00F1100A">
        <w:rPr>
          <w:rFonts w:ascii="Arial" w:hAnsi="Arial" w:cs="Arial"/>
          <w:sz w:val="22"/>
          <w:szCs w:val="22"/>
        </w:rPr>
        <w:t xml:space="preserve">przedmiotu umowy </w:t>
      </w:r>
      <w:bookmarkEnd w:id="11"/>
      <w:r w:rsidRPr="00F1100A">
        <w:rPr>
          <w:rFonts w:ascii="Arial" w:hAnsi="Arial" w:cs="Arial"/>
          <w:sz w:val="22"/>
          <w:szCs w:val="22"/>
        </w:rPr>
        <w:t>– 70% zabezpieczenia zostanie zwrócone lub zwolnione w ciągu 30 dni (z wyjątkiem sytuacji, gdy z dokumentu na podstawie którego udzielono zabezpieczenia wynika, że przestaje on wiązać w określonym terminie mimo iż nie został zwrócony) po odbiorze końcowym całego przedmiotu umowy potwierdzającym jego należyte wykonanie;</w:t>
      </w:r>
    </w:p>
    <w:p w14:paraId="296069D7" w14:textId="0315A978" w:rsidR="00D84881" w:rsidRDefault="004B0BA7" w:rsidP="00BE7D2D">
      <w:pPr>
        <w:numPr>
          <w:ilvl w:val="1"/>
          <w:numId w:val="42"/>
        </w:numPr>
        <w:shd w:val="clear" w:color="auto" w:fill="FFFFFF"/>
        <w:tabs>
          <w:tab w:val="clear" w:pos="1455"/>
          <w:tab w:val="num" w:pos="709"/>
        </w:tabs>
        <w:suppressAutoHyphens/>
        <w:spacing w:line="33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pozostała część, tj. 30% zostanie zwrócona lub zwolniona w ciągu 15 dni po upływie okresu rękojmi liczonego od daty podpisania bezusterkowego protokołu odbioru robót.</w:t>
      </w:r>
    </w:p>
    <w:p w14:paraId="2A4CBD5A" w14:textId="77777777" w:rsidR="00BE7D2D" w:rsidRDefault="00BE7D2D" w:rsidP="00BE7D2D">
      <w:pPr>
        <w:shd w:val="clear" w:color="auto" w:fill="FFFFFF"/>
        <w:suppressAutoHyphens/>
        <w:spacing w:line="33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58904E41" w14:textId="77777777" w:rsidR="00DB159E" w:rsidRPr="00BE7D2D" w:rsidRDefault="00DB159E" w:rsidP="00BE7D2D">
      <w:pPr>
        <w:shd w:val="clear" w:color="auto" w:fill="FFFFFF"/>
        <w:suppressAutoHyphens/>
        <w:spacing w:line="33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1421E2EC" w14:textId="384AD1D3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CA12EC" w:rsidRPr="00F1100A">
        <w:rPr>
          <w:rFonts w:ascii="Arial" w:eastAsia="Arial" w:hAnsi="Arial" w:cs="Arial"/>
          <w:b/>
          <w:color w:val="000000"/>
          <w:sz w:val="22"/>
          <w:szCs w:val="22"/>
        </w:rPr>
        <w:t>1</w:t>
      </w:r>
    </w:p>
    <w:p w14:paraId="730B261D" w14:textId="77777777" w:rsidR="00C6337B" w:rsidRPr="00F1100A" w:rsidRDefault="00FC3A34" w:rsidP="002B2131">
      <w:pPr>
        <w:pStyle w:val="Normalny1"/>
        <w:spacing w:line="336" w:lineRule="auto"/>
        <w:ind w:left="284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ZASADY ROZLICZENIA UMOWY</w:t>
      </w:r>
    </w:p>
    <w:p w14:paraId="0DC21116" w14:textId="1DC7A8C5" w:rsidR="00C6337B" w:rsidRPr="00F1100A" w:rsidRDefault="00FC3A34">
      <w:pPr>
        <w:pStyle w:val="Normalny1"/>
        <w:numPr>
          <w:ilvl w:val="0"/>
          <w:numId w:val="29"/>
        </w:num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Strony postanawiają, że rozliczenie Wykonawcy będzie odbywało się fakturą końcową. Podstawą do rozliczenia faktury będzie, podpisany przez osobę wskazaną w </w:t>
      </w:r>
      <w:r w:rsidRPr="00F1100A">
        <w:rPr>
          <w:rFonts w:ascii="Arial" w:eastAsia="Arial" w:hAnsi="Arial" w:cs="Arial"/>
          <w:sz w:val="22"/>
          <w:szCs w:val="22"/>
        </w:rPr>
        <w:t>§</w:t>
      </w:r>
      <w:r w:rsidR="00CA12EC" w:rsidRPr="00F1100A">
        <w:rPr>
          <w:rFonts w:ascii="Arial" w:eastAsia="Arial" w:hAnsi="Arial" w:cs="Arial"/>
          <w:sz w:val="22"/>
          <w:szCs w:val="22"/>
        </w:rPr>
        <w:t xml:space="preserve"> </w:t>
      </w:r>
      <w:r w:rsidR="009A1635" w:rsidRPr="00F1100A">
        <w:rPr>
          <w:rFonts w:ascii="Arial" w:eastAsia="Arial" w:hAnsi="Arial" w:cs="Arial"/>
          <w:sz w:val="22"/>
          <w:szCs w:val="22"/>
        </w:rPr>
        <w:t>7</w:t>
      </w:r>
      <w:r w:rsidRPr="00F1100A">
        <w:rPr>
          <w:rFonts w:ascii="Arial" w:eastAsia="Arial" w:hAnsi="Arial" w:cs="Arial"/>
          <w:sz w:val="22"/>
          <w:szCs w:val="22"/>
        </w:rPr>
        <w:t xml:space="preserve"> ust. 2 </w:t>
      </w:r>
      <w:r w:rsidR="004861D6" w:rsidRPr="00F1100A">
        <w:rPr>
          <w:rFonts w:ascii="Arial" w:eastAsia="Arial" w:hAnsi="Arial" w:cs="Arial"/>
          <w:color w:val="000000"/>
          <w:sz w:val="22"/>
          <w:szCs w:val="22"/>
        </w:rPr>
        <w:t>i osobę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sprawującą bieżący nadzór, protokół odbioru końcowego robót. </w:t>
      </w:r>
    </w:p>
    <w:p w14:paraId="691637DB" w14:textId="101BF72F" w:rsidR="00C6337B" w:rsidRPr="00F1100A" w:rsidRDefault="00FC3A34">
      <w:pPr>
        <w:pStyle w:val="Normalny1"/>
        <w:numPr>
          <w:ilvl w:val="0"/>
          <w:numId w:val="29"/>
        </w:numPr>
        <w:tabs>
          <w:tab w:val="left" w:pos="360"/>
          <w:tab w:val="left" w:pos="396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Zapłata wynagrodzenia nastąpi na rachunek Wykonawcy, zarejestrowany w US w formie polecenia przelewu w terminie 30 dni od dnia otrzymania przez Zamawiającego prawidłowo wystawionej faktury. Zamawiający zastrzega, iż będzie dokonywać płatności za wykonanie przedmiotu umowy z zastosowaniem mechanizmu podzielonej płatności (MPP).</w:t>
      </w:r>
    </w:p>
    <w:p w14:paraId="1469B59C" w14:textId="77777777" w:rsidR="00C6337B" w:rsidRPr="00F1100A" w:rsidRDefault="00FC3A34">
      <w:pPr>
        <w:pStyle w:val="Normalny1"/>
        <w:numPr>
          <w:ilvl w:val="0"/>
          <w:numId w:val="29"/>
        </w:numPr>
        <w:tabs>
          <w:tab w:val="left" w:pos="360"/>
          <w:tab w:val="left" w:pos="396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Należność przekazywana będzie na rachunek Wykonawcy, tj.</w:t>
      </w:r>
    </w:p>
    <w:p w14:paraId="3668EE79" w14:textId="77777777" w:rsidR="00C6337B" w:rsidRPr="00F1100A" w:rsidRDefault="00FC3A34" w:rsidP="002B2131">
      <w:pPr>
        <w:pStyle w:val="Normalny1"/>
        <w:spacing w:line="33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Nazwa banku: …………………………..….. </w:t>
      </w:r>
    </w:p>
    <w:p w14:paraId="729178C3" w14:textId="77777777" w:rsidR="00C6337B" w:rsidRPr="00F1100A" w:rsidRDefault="00FC3A34" w:rsidP="002B2131">
      <w:pPr>
        <w:pStyle w:val="Normalny1"/>
        <w:tabs>
          <w:tab w:val="left" w:pos="4962"/>
        </w:tabs>
        <w:spacing w:line="33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Nr konta: ……………………………………..</w:t>
      </w:r>
    </w:p>
    <w:p w14:paraId="51D2C4C1" w14:textId="54617E11" w:rsidR="00C6337B" w:rsidRPr="00DB159E" w:rsidRDefault="00FC3A34">
      <w:pPr>
        <w:pStyle w:val="Normalny1"/>
        <w:numPr>
          <w:ilvl w:val="0"/>
          <w:numId w:val="29"/>
        </w:numPr>
        <w:tabs>
          <w:tab w:val="left" w:pos="396"/>
          <w:tab w:val="left" w:pos="4820"/>
          <w:tab w:val="left" w:pos="4962"/>
        </w:tabs>
        <w:spacing w:line="336" w:lineRule="auto"/>
        <w:ind w:left="396" w:hanging="396"/>
        <w:jc w:val="both"/>
        <w:rPr>
          <w:rFonts w:ascii="Arial" w:hAnsi="Arial" w:cs="Arial"/>
          <w:color w:val="000000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 xml:space="preserve">Wykonawca oświadcza, że jest płatnikiem podatku od towarów i usług VAT i posiada numer </w:t>
      </w:r>
      <w:r w:rsidRPr="00273E81">
        <w:rPr>
          <w:rFonts w:ascii="Arial" w:eastAsia="Arial" w:hAnsi="Arial" w:cs="Arial"/>
          <w:b/>
          <w:color w:val="000000"/>
          <w:sz w:val="22"/>
          <w:szCs w:val="22"/>
        </w:rPr>
        <w:t>NIP:</w:t>
      </w:r>
      <w:r w:rsidRPr="00273E8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273E81">
        <w:rPr>
          <w:rFonts w:ascii="Arial" w:eastAsia="Arial" w:hAnsi="Arial" w:cs="Arial"/>
          <w:b/>
          <w:color w:val="000000"/>
          <w:sz w:val="22"/>
          <w:szCs w:val="22"/>
        </w:rPr>
        <w:t>…………………………….</w:t>
      </w:r>
    </w:p>
    <w:p w14:paraId="72C48703" w14:textId="77777777" w:rsidR="00DB159E" w:rsidRDefault="00DB159E" w:rsidP="00DB159E">
      <w:pPr>
        <w:pStyle w:val="Normalny1"/>
        <w:tabs>
          <w:tab w:val="left" w:pos="396"/>
          <w:tab w:val="left" w:pos="4820"/>
          <w:tab w:val="left" w:pos="4962"/>
        </w:tabs>
        <w:spacing w:line="336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57E6B8F2" w14:textId="77777777" w:rsidR="00DB159E" w:rsidRPr="00273E81" w:rsidRDefault="00DB159E" w:rsidP="00DB159E">
      <w:pPr>
        <w:pStyle w:val="Normalny1"/>
        <w:tabs>
          <w:tab w:val="left" w:pos="396"/>
          <w:tab w:val="left" w:pos="4820"/>
          <w:tab w:val="left" w:pos="4962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DD2F9F4" w14:textId="77777777" w:rsidR="00C6337B" w:rsidRPr="00273E81" w:rsidRDefault="00FC3A34">
      <w:pPr>
        <w:pStyle w:val="Normalny1"/>
        <w:numPr>
          <w:ilvl w:val="0"/>
          <w:numId w:val="29"/>
        </w:numPr>
        <w:tabs>
          <w:tab w:val="left" w:pos="360"/>
          <w:tab w:val="left" w:pos="396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lastRenderedPageBreak/>
        <w:t>Faktura VAT będzie dostarczana według wyboru Wykonawcy:</w:t>
      </w:r>
    </w:p>
    <w:p w14:paraId="41CBD750" w14:textId="77777777" w:rsidR="00C6337B" w:rsidRPr="00273E81" w:rsidRDefault="00FC3A34">
      <w:pPr>
        <w:pStyle w:val="Normalny1"/>
        <w:numPr>
          <w:ilvl w:val="0"/>
          <w:numId w:val="28"/>
        </w:numPr>
        <w:spacing w:line="336" w:lineRule="auto"/>
        <w:ind w:left="709"/>
        <w:jc w:val="both"/>
        <w:rPr>
          <w:rFonts w:ascii="Arial" w:hAnsi="Arial" w:cs="Arial"/>
          <w:i/>
          <w:iCs/>
          <w:sz w:val="22"/>
          <w:szCs w:val="22"/>
        </w:rPr>
      </w:pPr>
      <w:r w:rsidRPr="00273E81">
        <w:rPr>
          <w:rFonts w:ascii="Arial" w:eastAsia="Arial" w:hAnsi="Arial" w:cs="Arial"/>
          <w:i/>
          <w:iCs/>
          <w:sz w:val="22"/>
          <w:szCs w:val="22"/>
        </w:rPr>
        <w:t>w formie ustrukturyzowanej faktury elektronicznej przy użyciu Platformy Elektronicznego Fakturowania na konto Zamawiającego, identyfikowane poprzez wpisanie numeru NIP Zamawiającego,</w:t>
      </w:r>
    </w:p>
    <w:p w14:paraId="440FF174" w14:textId="7755505C" w:rsidR="00C6337B" w:rsidRPr="00273E81" w:rsidRDefault="00FC3A34">
      <w:pPr>
        <w:pStyle w:val="Normalny1"/>
        <w:numPr>
          <w:ilvl w:val="0"/>
          <w:numId w:val="28"/>
        </w:numPr>
        <w:spacing w:line="336" w:lineRule="auto"/>
        <w:ind w:left="709"/>
        <w:jc w:val="both"/>
        <w:rPr>
          <w:rFonts w:ascii="Arial" w:hAnsi="Arial" w:cs="Arial"/>
          <w:i/>
          <w:iCs/>
          <w:sz w:val="22"/>
          <w:szCs w:val="22"/>
        </w:rPr>
      </w:pPr>
      <w:r w:rsidRPr="00273E81">
        <w:rPr>
          <w:rFonts w:ascii="Arial" w:eastAsia="Arial" w:hAnsi="Arial" w:cs="Arial"/>
          <w:i/>
          <w:iCs/>
          <w:sz w:val="22"/>
          <w:szCs w:val="22"/>
        </w:rPr>
        <w:t xml:space="preserve">do siedziby Zamawiającego na adres 42 Bazy Lotnictwa Szkolnego, ul. Sadków 9, </w:t>
      </w:r>
      <w:r w:rsidR="005A0FD3" w:rsidRPr="00273E81">
        <w:rPr>
          <w:rFonts w:ascii="Arial" w:eastAsia="Arial" w:hAnsi="Arial" w:cs="Arial"/>
          <w:i/>
          <w:iCs/>
          <w:sz w:val="22"/>
          <w:szCs w:val="22"/>
        </w:rPr>
        <w:br/>
      </w:r>
      <w:r w:rsidRPr="00273E81">
        <w:rPr>
          <w:rFonts w:ascii="Arial" w:eastAsia="Arial" w:hAnsi="Arial" w:cs="Arial"/>
          <w:i/>
          <w:iCs/>
          <w:sz w:val="22"/>
          <w:szCs w:val="22"/>
        </w:rPr>
        <w:t>26-600 Radom.</w:t>
      </w:r>
    </w:p>
    <w:p w14:paraId="32AEBD5E" w14:textId="77777777" w:rsidR="00C6337B" w:rsidRPr="00273E81" w:rsidRDefault="00FC3A34">
      <w:pPr>
        <w:pStyle w:val="Normalny1"/>
        <w:numPr>
          <w:ilvl w:val="0"/>
          <w:numId w:val="29"/>
        </w:numPr>
        <w:tabs>
          <w:tab w:val="left" w:pos="-900"/>
          <w:tab w:val="left" w:pos="396"/>
        </w:tabs>
        <w:spacing w:line="336" w:lineRule="auto"/>
        <w:ind w:hanging="396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sz w:val="22"/>
          <w:szCs w:val="22"/>
        </w:rPr>
        <w:t>Faktura VAT musi zawierać następujące dane:</w:t>
      </w:r>
    </w:p>
    <w:p w14:paraId="74A38AE6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pełne dane Zamawiającego (nazwę, adres, NIP);</w:t>
      </w:r>
    </w:p>
    <w:p w14:paraId="41148BE5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 xml:space="preserve">opis produktów w sposób zgodny z umową; </w:t>
      </w:r>
    </w:p>
    <w:p w14:paraId="4C47B139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jednostkę miary zgodnie z umową;</w:t>
      </w:r>
    </w:p>
    <w:p w14:paraId="7566BA29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dokładną ilość odebranych produktów;</w:t>
      </w:r>
    </w:p>
    <w:p w14:paraId="0100AAAA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cenę jednostkową brutto;</w:t>
      </w:r>
    </w:p>
    <w:p w14:paraId="119FE14D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stawkę podatku VAT;</w:t>
      </w:r>
    </w:p>
    <w:p w14:paraId="3D92FA86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wartość brutto odebranych towarów.</w:t>
      </w:r>
    </w:p>
    <w:p w14:paraId="4AA1CAD2" w14:textId="4A690925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</w:tabs>
        <w:spacing w:line="336" w:lineRule="auto"/>
        <w:ind w:left="396" w:hanging="39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 przypadku dostarczania ustrukturyzowanej faktury elektronicznej przy użyciu Platformy Elektronicznego Fakturowania, 30 dniowy termin biegnie od dnia dostarczenia tej faktury </w:t>
      </w:r>
      <w:r w:rsidR="006D5C57" w:rsidRPr="00F1100A">
        <w:rPr>
          <w:rFonts w:ascii="Arial" w:eastAsia="Arial" w:hAnsi="Arial" w:cs="Arial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na konto Zamawiającego w dniu roboczym do godziny 15.00. W przypadku dostarczenia takiej faktury w dniu roboczym po godzinie 15.00 lub w innym dniu niż dzień roboczy, 30 dniowy termin biegnie od pierwszego dnia roboczego przypadającego po tym dniu.</w:t>
      </w:r>
    </w:p>
    <w:p w14:paraId="3BEEBE3E" w14:textId="4C3A5B71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</w:tabs>
        <w:spacing w:line="336" w:lineRule="auto"/>
        <w:ind w:left="396" w:hanging="39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 przypadku dostarczania faktur do siedziby Zamawiającego 30 dniowy termin biegnie od dnia wpływu faktury do kancelarii Zamawiającego.</w:t>
      </w:r>
    </w:p>
    <w:p w14:paraId="51053633" w14:textId="75D2CAC6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</w:tabs>
        <w:spacing w:line="336" w:lineRule="auto"/>
        <w:ind w:left="396" w:hanging="39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 dni robocze uważa się dni od poniedziałku do piątku z wyjątkiem przypadających w tym okresie dni ustawowo uznanych za wolne od pracy.</w:t>
      </w:r>
    </w:p>
    <w:p w14:paraId="4FFD2F06" w14:textId="32BA0E22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Wszelkie rozliczenia finansowe objęte niniejszą umową będą dokonywane przez Zamawiającego.</w:t>
      </w:r>
    </w:p>
    <w:p w14:paraId="3F01D39E" w14:textId="3A90B4FF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  <w:tab w:val="left" w:pos="426"/>
          <w:tab w:val="left" w:pos="851"/>
        </w:tabs>
        <w:spacing w:line="336" w:lineRule="auto"/>
        <w:ind w:left="396" w:hanging="39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zobowiązuje się do nieprzenoszenia wierzytelności, wynikającej z umowy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na osoby trzecie, bez zgody Zamawiającego, wyrażonej w formie pisemnej.</w:t>
      </w:r>
    </w:p>
    <w:p w14:paraId="44203774" w14:textId="77777777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przypadku, gdy Wykonawca zlecił Podwykonawcy wykonanie części przedmiotu niniejszej umowy do faktury Wykonawca będzie dołączał:</w:t>
      </w:r>
    </w:p>
    <w:p w14:paraId="22FC3BED" w14:textId="3BB99F71" w:rsidR="00C6337B" w:rsidRPr="00F1100A" w:rsidRDefault="00FC3A34" w:rsidP="002B2131">
      <w:pPr>
        <w:pStyle w:val="Normalny1"/>
        <w:numPr>
          <w:ilvl w:val="0"/>
          <w:numId w:val="18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oświadczenie Podwykonawców potwierdzające otrzymanie wszystkich należnych im kwot związanych z wykonaniem przedmiotu niniejszej umowy w zakresie, jaki wynika ze złożonej faktury Wykonawcy;</w:t>
      </w:r>
    </w:p>
    <w:p w14:paraId="4193C452" w14:textId="77777777" w:rsidR="00C6337B" w:rsidRPr="00F1100A" w:rsidRDefault="00FC3A34" w:rsidP="002B2131">
      <w:pPr>
        <w:pStyle w:val="Normalny1"/>
        <w:numPr>
          <w:ilvl w:val="0"/>
          <w:numId w:val="18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kopie faktury Podwykonawców potwierdzone przez nich „za zgodność z oryginałem” wraz z potwierdzeniem dokonanych przelewów.</w:t>
      </w:r>
    </w:p>
    <w:p w14:paraId="30709B42" w14:textId="07EA6259" w:rsidR="00D12796" w:rsidRPr="002B2BFA" w:rsidRDefault="00FC3A34" w:rsidP="002B2BFA">
      <w:pPr>
        <w:pStyle w:val="Normalny1"/>
        <w:numPr>
          <w:ilvl w:val="0"/>
          <w:numId w:val="29"/>
        </w:numPr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nie przekazania wszystkich dokumentów wymienionych w ust. 12, termin zapłaty faktury biegnie od momentu złożenia wszystkich dokumentów wymienionych w ust. 1 i 12 niniejszego paragrafu.</w:t>
      </w:r>
    </w:p>
    <w:p w14:paraId="2DD42AD7" w14:textId="77777777" w:rsidR="002B2BFA" w:rsidRDefault="002B2BFA" w:rsidP="00FD4ED7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68817C75" w14:textId="77777777" w:rsidR="00DB159E" w:rsidRDefault="00DB159E" w:rsidP="00FD4ED7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8509662" w14:textId="45CB9306" w:rsidR="00FD4ED7" w:rsidRPr="00F1100A" w:rsidRDefault="00FD4ED7" w:rsidP="00FD4ED7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>§ 1</w:t>
      </w:r>
      <w:r>
        <w:rPr>
          <w:rFonts w:ascii="Arial" w:eastAsia="Arial" w:hAnsi="Arial" w:cs="Arial"/>
          <w:b/>
          <w:color w:val="000000"/>
          <w:sz w:val="22"/>
          <w:szCs w:val="22"/>
        </w:rPr>
        <w:t>2</w:t>
      </w:r>
    </w:p>
    <w:p w14:paraId="06A603FF" w14:textId="034CB901" w:rsidR="00FD4ED7" w:rsidRPr="00F1100A" w:rsidRDefault="00FD4ED7" w:rsidP="0085732F">
      <w:pPr>
        <w:pStyle w:val="Normalny1"/>
        <w:spacing w:line="312" w:lineRule="auto"/>
        <w:ind w:left="357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b/>
          <w:color w:val="000000"/>
          <w:sz w:val="22"/>
          <w:szCs w:val="22"/>
        </w:rPr>
        <w:t>KSeF</w:t>
      </w:r>
      <w:proofErr w:type="spellEnd"/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– </w:t>
      </w:r>
      <w:r w:rsidR="0085732F">
        <w:rPr>
          <w:rFonts w:ascii="Arial" w:eastAsia="Arial" w:hAnsi="Arial" w:cs="Arial"/>
          <w:b/>
          <w:color w:val="000000"/>
          <w:sz w:val="22"/>
          <w:szCs w:val="22"/>
        </w:rPr>
        <w:t>WARUNKI PŁATNOŚCI</w:t>
      </w:r>
    </w:p>
    <w:p w14:paraId="11B43059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Poniższe postanowienia będą miały zastosowanie od dnia, w którym Wykonawca zostanie zobowiązany do wystawiania i udostępnienia Zamawiającemu faktur ustrukturyzowanych,  przy użyciu Krajowego Systemu e-Faktur (dalej: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) na podstawie przepisów ustawy </w:t>
      </w:r>
      <w:r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z dnia 11 marca 2004 r. o podatku od towarów i usług (dalej: ustawa o VAT) i od tego dnia będą miały pierwszeństwo w przypadku rozbieżności z innymi postanowieniami niniejszej umowy. </w:t>
      </w:r>
    </w:p>
    <w:p w14:paraId="48AF8F89" w14:textId="5A317066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Wykonawca zobowiązuje się do wystawiania faktur za realizację przedmiotu umowy jako faktur ustrukturyzowanych (e-faktur) i przesyłania ich do Zamawiającego za pośrednictwem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z chwilą, gdy obowiązek ten stanie się dla Wykonawcy prawnie wiążący. </w:t>
      </w:r>
    </w:p>
    <w:p w14:paraId="1222665F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Do czasu, gdy korzystanie z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 będzie dla Wykonawcy obowiązkowe, Zamawiający dopuszcza wystawianie faktur w dotychczasowej formie, zgodnie z ustaleniami Stron zawartymi w niniejszej umowie. </w:t>
      </w:r>
    </w:p>
    <w:p w14:paraId="4CBDF7B1" w14:textId="3161FE5B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Zamawiający oświadcza, że będzie przygotowany do odbierania faktur ustrukturyzowanych </w:t>
      </w:r>
      <w:r w:rsidR="0085732F"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za pośrednictwem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. Strony zobowiązują się do wzajemnej współpracy w celu prawidłowego i terminowego fakturowania oraz odbioru faktur w systemie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. </w:t>
      </w:r>
    </w:p>
    <w:p w14:paraId="2ED42F72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Strony zobowiązują się do niezwłocznego informowania się nawzajem o wszelkich problemach technicznych lub prawnych związanych z obsługą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, które mogłyby wpłynąć na proces wystawiania lub odbierania faktur, a w konsekwencji na terminowość płatności. </w:t>
      </w:r>
    </w:p>
    <w:p w14:paraId="1D2D02B5" w14:textId="01AD05BE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 przypadku awarii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 lub zaistnienia innej przeszkody technicznej uniemożliwiającej wystawienie faktury ustrukturyzowanej, Wykonawca jest uprawniony do wystawienia faktury </w:t>
      </w:r>
      <w:r w:rsidR="0085732F"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w trybie awaryjnym (poza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), z zachowaniem obowiązujących przepisów prawa, </w:t>
      </w:r>
      <w:r w:rsidR="0085732F"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a następnie do wprowadzenia jej do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 po ustaniu przeszkody, zgodnie z wymogami ustawowymi.</w:t>
      </w:r>
    </w:p>
    <w:p w14:paraId="62CD8882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Za dzień doręczenia faktury Zamawiającemu uznaje się dzień otrzymania faktury przez Zamawiającego przez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>.</w:t>
      </w:r>
    </w:p>
    <w:p w14:paraId="01FACA42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Wykonawca zobowiązany jest do podania Zamawiającemu swojego numeru </w:t>
      </w:r>
      <w:proofErr w:type="spellStart"/>
      <w:r w:rsidRPr="009827B0">
        <w:rPr>
          <w:rFonts w:ascii="Arial" w:hAnsi="Arial" w:cs="Arial"/>
          <w:sz w:val="22"/>
          <w:szCs w:val="22"/>
        </w:rPr>
        <w:t>KSe</w:t>
      </w:r>
      <w:r>
        <w:rPr>
          <w:rFonts w:ascii="Arial" w:hAnsi="Arial" w:cs="Arial"/>
          <w:sz w:val="22"/>
          <w:szCs w:val="22"/>
        </w:rPr>
        <w:t>F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(NIP podmiotu uprawnionego do odbioru faktur w tym systemie). </w:t>
      </w:r>
    </w:p>
    <w:p w14:paraId="0D2DF017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Wykonawca przyjmuje do wiadomości i potwierdza, że w razie powstania po stronie wykonawcy obowiązku wystawiania faktur w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 w trakcie realizacji umowy, wykonawca niezwłocznie zawiadomi o tym fakcie Zamawiającego na adres e-mail: </w:t>
      </w:r>
      <w:r>
        <w:rPr>
          <w:rFonts w:ascii="Arial" w:hAnsi="Arial" w:cs="Arial"/>
          <w:sz w:val="22"/>
          <w:szCs w:val="22"/>
        </w:rPr>
        <w:t>jw4938</w:t>
      </w:r>
      <w:r w:rsidRPr="009827B0">
        <w:rPr>
          <w:rFonts w:ascii="Arial" w:hAnsi="Arial" w:cs="Arial"/>
          <w:sz w:val="22"/>
          <w:szCs w:val="22"/>
        </w:rPr>
        <w:t>@ron.mil.pl, poprzez aktualizację oświadczenia składanego do Umowy i od dnia powstania obowiązku będzie wystawiał faktury zgodnie z przepisami.</w:t>
      </w:r>
    </w:p>
    <w:p w14:paraId="366058FB" w14:textId="65C2097C" w:rsidR="00CB5F4C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Wszelkie inne postanowienia dotyczące warunków płatności wskazane w §…… Umowy, </w:t>
      </w:r>
      <w:r w:rsidR="0085732F"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nie stojące w sprzeczności z postanowieniami §…… Umowy, pozostają bez zmian, </w:t>
      </w:r>
      <w:r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w szczególności te dotyczące obiegu i zakresu dokumentów poprzedzających wystawienie faktury przez Wykonawcę. </w:t>
      </w:r>
    </w:p>
    <w:p w14:paraId="7372E1DF" w14:textId="77777777" w:rsidR="00D12796" w:rsidRDefault="00D12796" w:rsidP="00DB159E">
      <w:pPr>
        <w:pStyle w:val="Normalny1"/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2367406" w14:textId="77777777" w:rsidR="00DB159E" w:rsidRDefault="00DB159E" w:rsidP="00DB159E">
      <w:pPr>
        <w:pStyle w:val="Normalny1"/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014E900" w14:textId="77777777" w:rsidR="00DB159E" w:rsidRDefault="00DB159E" w:rsidP="00DB159E">
      <w:pPr>
        <w:pStyle w:val="Normalny1"/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91A0DDB" w14:textId="77777777" w:rsidR="00DB159E" w:rsidRPr="00B934BB" w:rsidRDefault="00DB159E" w:rsidP="00DB159E">
      <w:pPr>
        <w:pStyle w:val="Normalny1"/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E9C13E2" w14:textId="4EF5BA33" w:rsidR="00C6337B" w:rsidRPr="00F1100A" w:rsidRDefault="00FC3A34" w:rsidP="00FD4ED7">
      <w:pPr>
        <w:pStyle w:val="Normalny1"/>
        <w:spacing w:line="336" w:lineRule="auto"/>
        <w:ind w:left="284"/>
        <w:jc w:val="center"/>
        <w:rPr>
          <w:rFonts w:ascii="Arial" w:hAnsi="Arial" w:cs="Arial"/>
          <w:color w:val="000000"/>
          <w:sz w:val="22"/>
          <w:szCs w:val="22"/>
        </w:rPr>
      </w:pPr>
      <w:r w:rsidRPr="00702DCB"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>§ 1</w:t>
      </w:r>
      <w:r w:rsidR="00FD4ED7" w:rsidRPr="00702DCB">
        <w:rPr>
          <w:rFonts w:ascii="Arial" w:eastAsia="Arial" w:hAnsi="Arial" w:cs="Arial"/>
          <w:b/>
          <w:color w:val="000000"/>
          <w:sz w:val="22"/>
          <w:szCs w:val="22"/>
        </w:rPr>
        <w:t>3</w:t>
      </w:r>
    </w:p>
    <w:p w14:paraId="44B3B4F8" w14:textId="77777777" w:rsidR="00C6337B" w:rsidRPr="00621D07" w:rsidRDefault="00FC3A34" w:rsidP="002B2131">
      <w:pPr>
        <w:pStyle w:val="Normalny1"/>
        <w:spacing w:line="336" w:lineRule="auto"/>
        <w:ind w:left="284"/>
        <w:jc w:val="center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b/>
          <w:color w:val="000000"/>
          <w:sz w:val="22"/>
          <w:szCs w:val="22"/>
        </w:rPr>
        <w:t>GWARANCJA I RĘKOJMIA</w:t>
      </w:r>
    </w:p>
    <w:p w14:paraId="37062EC9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Wykonawca jest odpowiedzialny za wady ujawnione w okresie gwarancji i rękojmi, na zasadach określonych w przepisach Kodeksu Cywilnego i niniejszej Umowy.</w:t>
      </w:r>
    </w:p>
    <w:p w14:paraId="033DB8C1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Termin przekazania przedmiotu umowy protokołem końcowego odbioru w użytkowanie jest datą rozpoczęcia okresu rękojmi i gwarancji.</w:t>
      </w:r>
    </w:p>
    <w:p w14:paraId="71E56E85" w14:textId="43FE4CE8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Uprawnienia z tytułu rękojmi wygasają po upływie </w:t>
      </w:r>
      <w:r w:rsidR="00AA3EB2">
        <w:rPr>
          <w:rFonts w:ascii="Arial" w:eastAsia="Arial" w:hAnsi="Arial" w:cs="Arial"/>
          <w:color w:val="000000"/>
          <w:sz w:val="22"/>
          <w:szCs w:val="22"/>
        </w:rPr>
        <w:t xml:space="preserve">… </w:t>
      </w: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,liczonych od daty jak w ust. 2 zgodnie </w:t>
      </w:r>
      <w:r w:rsidR="007D191D">
        <w:rPr>
          <w:rFonts w:ascii="Arial" w:eastAsia="Arial" w:hAnsi="Arial" w:cs="Arial"/>
          <w:color w:val="000000"/>
          <w:sz w:val="22"/>
          <w:szCs w:val="22"/>
        </w:rPr>
        <w:br/>
      </w:r>
      <w:r w:rsidRPr="00621D07">
        <w:rPr>
          <w:rFonts w:ascii="Arial" w:eastAsia="Arial" w:hAnsi="Arial" w:cs="Arial"/>
          <w:color w:val="000000"/>
          <w:sz w:val="22"/>
          <w:szCs w:val="22"/>
        </w:rPr>
        <w:t>z KC.</w:t>
      </w:r>
    </w:p>
    <w:p w14:paraId="09CDDD2F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Uprawnienia z tytułu gwarancji wygasają po upływie okresu wskazanego w § 9 ust.10 Umowy. </w:t>
      </w:r>
    </w:p>
    <w:p w14:paraId="39AAF7AA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Dochodzenie praw wynikających z udzielonych przez producentów gwarancji na materiały i urządzenia spoczywa:</w:t>
      </w:r>
    </w:p>
    <w:p w14:paraId="6EEC194F" w14:textId="77777777" w:rsidR="00621D07" w:rsidRPr="00621D07" w:rsidRDefault="00621D07" w:rsidP="00621D07">
      <w:pPr>
        <w:pStyle w:val="Normalny1"/>
        <w:numPr>
          <w:ilvl w:val="0"/>
          <w:numId w:val="26"/>
        </w:numPr>
        <w:tabs>
          <w:tab w:val="left" w:pos="-198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 okresie obowiązywania rękojmi na Wykonawcy;</w:t>
      </w:r>
    </w:p>
    <w:p w14:paraId="7293E2C2" w14:textId="77777777" w:rsidR="00621D07" w:rsidRPr="00621D07" w:rsidRDefault="00621D07" w:rsidP="00621D07">
      <w:pPr>
        <w:pStyle w:val="Normalny1"/>
        <w:numPr>
          <w:ilvl w:val="0"/>
          <w:numId w:val="26"/>
        </w:numPr>
        <w:tabs>
          <w:tab w:val="left" w:pos="-198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po okresie rękojmi na Zamawiającym.</w:t>
      </w:r>
    </w:p>
    <w:p w14:paraId="2E6F1E72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 okresie rękojmi i gwarancji w przypadku protokolarnego stwierdzenia wad</w:t>
      </w:r>
      <w:r w:rsidRPr="00621D07">
        <w:rPr>
          <w:rFonts w:ascii="Arial" w:eastAsia="Arial" w:hAnsi="Arial" w:cs="Arial"/>
          <w:smallCaps/>
          <w:color w:val="000000"/>
          <w:sz w:val="22"/>
          <w:szCs w:val="22"/>
        </w:rPr>
        <w:t xml:space="preserve">, </w:t>
      </w:r>
      <w:r w:rsidRPr="00621D07">
        <w:rPr>
          <w:rFonts w:ascii="Arial" w:eastAsia="Arial" w:hAnsi="Arial" w:cs="Arial"/>
          <w:color w:val="000000"/>
          <w:sz w:val="22"/>
          <w:szCs w:val="22"/>
        </w:rPr>
        <w:t>Zamawiający zawiadomi Wykonawcę na piśmie w terminie 14 dni od daty ich ujawnienia, ustalając termin usunięcia wad. Usunięcie wad będzie stwierdzone protokolarnie przez Strony.</w:t>
      </w:r>
    </w:p>
    <w:p w14:paraId="77EFB987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 przypadku awarii Wykonawca robót może być powiadomiony bezpośrednio przez Użytkownika. W tym przypadku Wykonawca ma obowiązek stawiennictwa na wezwanie Użytkownika i niezwłocznego usunięcia awarii.</w:t>
      </w:r>
    </w:p>
    <w:p w14:paraId="42AD6023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Jeżeli Wykonawca nie usunie wad w żądanym terminie, Zamawiający po uprzednim zawiadomieniu Wykonawcy zleci ich usunięcie osobie trzeciej na koszt Wykonawcy i opłaci z kwoty wynagrodzenia Wykonawcy lub zabezpieczenia należytego wykonania przedmiotu umowy na okres gwarancji i rękojmi zgodnie z § 10 ust. 2.</w:t>
      </w:r>
      <w:r w:rsidRPr="00621D07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14:paraId="104DEE5E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Jeżeli usunięcie wad przekracza wartość należytego zabezpieczenia wykonania przedmiotu umowy Zamawiający może dochodzić niezabezpieczonej kwoty we właściwym sądzie </w:t>
      </w:r>
      <w:r w:rsidRPr="00621D07">
        <w:rPr>
          <w:rFonts w:ascii="Arial" w:eastAsia="Arial" w:hAnsi="Arial" w:cs="Arial"/>
          <w:color w:val="000000"/>
          <w:sz w:val="22"/>
          <w:szCs w:val="22"/>
        </w:rPr>
        <w:br/>
        <w:t>dla siedziby Zamawiającego.</w:t>
      </w:r>
    </w:p>
    <w:p w14:paraId="2A743F4A" w14:textId="77777777" w:rsidR="00273E81" w:rsidRPr="00F1100A" w:rsidRDefault="00273E81" w:rsidP="002B2131">
      <w:pPr>
        <w:pStyle w:val="Normalny1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9FB46FC" w14:textId="3E1C1E2F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CB5F4C">
        <w:rPr>
          <w:rFonts w:ascii="Arial" w:eastAsia="Arial" w:hAnsi="Arial" w:cs="Arial"/>
          <w:b/>
          <w:color w:val="000000"/>
          <w:sz w:val="22"/>
          <w:szCs w:val="22"/>
        </w:rPr>
        <w:t>4</w:t>
      </w:r>
    </w:p>
    <w:p w14:paraId="37DF1AD2" w14:textId="77777777" w:rsidR="00C6337B" w:rsidRPr="00F1100A" w:rsidRDefault="00FC3A34" w:rsidP="002B2131">
      <w:pPr>
        <w:pStyle w:val="Normalny1"/>
        <w:spacing w:line="336" w:lineRule="auto"/>
        <w:ind w:left="360" w:hanging="360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KARY UMOWNE</w:t>
      </w:r>
    </w:p>
    <w:p w14:paraId="0514CC13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360"/>
        </w:tabs>
        <w:spacing w:line="33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>Z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amawiający zastrzega sobie stosowanie kar umownych w następujących przypadkach:</w:t>
      </w:r>
    </w:p>
    <w:p w14:paraId="09E5A9F5" w14:textId="77777777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przypadku zwłoki w wykonaniu zobowiązań w stosunku do jakichkolwiek terminów ustalonych w Umowie, Wykonawca zobowiązuje się zapłacić karę w wysokości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br/>
        <w:t xml:space="preserve">0,2% wynagrodzenia umownego 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brutto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określonego w §1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 każdy dzień zwłoki;</w:t>
      </w:r>
    </w:p>
    <w:p w14:paraId="4AB5C032" w14:textId="0B2D985C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 zwłokę w usunięciu wad stwierdzonych przy odbiorze lub w okresie gwarancji i rękojmi w wysokości 0,2%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 każdy dzień zwłoki, licząc od dnia wyznaczonego na usunięcie wad;</w:t>
      </w:r>
    </w:p>
    <w:p w14:paraId="399B0DBD" w14:textId="408EB1FB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za odstąpienie od umowy z przyczyn zależnych od Wykonawcy w wysokości </w:t>
      </w:r>
      <w:r w:rsidR="000D6E14" w:rsidRPr="00F1100A">
        <w:rPr>
          <w:rFonts w:ascii="Arial" w:eastAsia="Arial" w:hAnsi="Arial" w:cs="Arial"/>
          <w:color w:val="000000"/>
          <w:sz w:val="22"/>
          <w:szCs w:val="22"/>
        </w:rPr>
        <w:t>1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5% wartości przedmiotu umowy 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brutto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określonego w §1</w:t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0C6AE1C2" w14:textId="11019C01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za zwłokę w fakturowaniu robót po 30 dniach od daty spisania protokołu odbioru przedmiotu umowy w wysokości 0,1% wartości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w 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 każdy dzień zwłoki. W przypadku nie złożenia wymaganego rozliczenia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w ciągu 30 dni Zamawiający jest zwolniony od płacenia odsetek za ewentualne nieterminowe regulowanie należności;</w:t>
      </w:r>
    </w:p>
    <w:p w14:paraId="7B6377A3" w14:textId="6D5EEEEC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 w przypadku braku zapłaty lub nie terminowej zapłaty wynagrodzenia należnego Podwykonawcom lub</w:t>
      </w:r>
      <w:r w:rsidR="007333D6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dalszym Podwykonawcom;</w:t>
      </w:r>
    </w:p>
    <w:p w14:paraId="31F18FD8" w14:textId="05CA9940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nie przedłożenia do zaakceptowania projektu umowy o podwykonawstwo lub projektu jej zmiany;</w:t>
      </w:r>
    </w:p>
    <w:p w14:paraId="1B280D0A" w14:textId="24AC89FE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nie przedłożenia poświadczonej za zgodność z oryginałem kopii umowy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o podwykonawstwo lub jej zmiany;</w:t>
      </w:r>
    </w:p>
    <w:p w14:paraId="6A88FB9E" w14:textId="77777777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A03282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 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braku zmiany umowy o podwykonawstwo w zakresie terminu zapłaty;</w:t>
      </w:r>
    </w:p>
    <w:p w14:paraId="2429C513" w14:textId="105D9A71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 oddelegowanie do wykonania prac osób nie zatrudnionych na podstawie umowy o pracę – w wysokości 2 000,00 zł za każdy stwierdzony przypadek (kara może być nakładana wielokrotnie wobec tej samej osoby, jeżeli Zamawiający podczas ponownej kontroli stwierdzi, że nie jest ona zatrudniona na umowę o pracę) – dotyczy również pracowników podwykonawców</w:t>
      </w:r>
      <w:r w:rsidR="00621D07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717A3A39" w14:textId="07D8BF46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 przypadku nieprzedłożenia dokumentów na zasadach określonych </w:t>
      </w:r>
      <w:r w:rsidRPr="002F77A8">
        <w:rPr>
          <w:rFonts w:ascii="Arial" w:eastAsia="Arial" w:hAnsi="Arial" w:cs="Arial"/>
          <w:sz w:val="22"/>
          <w:szCs w:val="22"/>
        </w:rPr>
        <w:t>w §</w:t>
      </w:r>
      <w:r w:rsidR="00CA12EC" w:rsidRPr="002F77A8">
        <w:rPr>
          <w:rFonts w:ascii="Arial" w:eastAsia="Arial" w:hAnsi="Arial" w:cs="Arial"/>
          <w:sz w:val="22"/>
          <w:szCs w:val="22"/>
        </w:rPr>
        <w:t xml:space="preserve"> </w:t>
      </w:r>
      <w:r w:rsidRPr="002F77A8">
        <w:rPr>
          <w:rFonts w:ascii="Arial" w:eastAsia="Arial" w:hAnsi="Arial" w:cs="Arial"/>
          <w:sz w:val="22"/>
          <w:szCs w:val="22"/>
        </w:rPr>
        <w:t>1</w:t>
      </w:r>
      <w:r w:rsidR="005E5B04" w:rsidRPr="002F77A8">
        <w:rPr>
          <w:rFonts w:ascii="Arial" w:eastAsia="Arial" w:hAnsi="Arial" w:cs="Arial"/>
          <w:sz w:val="22"/>
          <w:szCs w:val="22"/>
        </w:rPr>
        <w:t>8</w:t>
      </w:r>
      <w:r w:rsidRPr="002F77A8">
        <w:rPr>
          <w:rFonts w:ascii="Arial" w:eastAsia="Arial" w:hAnsi="Arial" w:cs="Arial"/>
          <w:sz w:val="22"/>
          <w:szCs w:val="22"/>
        </w:rPr>
        <w:t xml:space="preserve"> ust</w:t>
      </w:r>
      <w:r w:rsidRPr="00F1100A">
        <w:rPr>
          <w:rFonts w:ascii="Arial" w:eastAsia="Arial" w:hAnsi="Arial" w:cs="Arial"/>
          <w:sz w:val="22"/>
          <w:szCs w:val="22"/>
        </w:rPr>
        <w:t>. 4 – w wysokości 2 000,00 zł za każdy stwierdzony przypadek (kara może być nakładana wielokrotnie wobec tej samej osoby)</w:t>
      </w:r>
      <w:r w:rsidR="00621D07">
        <w:rPr>
          <w:rFonts w:ascii="Arial" w:eastAsia="Arial" w:hAnsi="Arial" w:cs="Arial"/>
          <w:sz w:val="22"/>
          <w:szCs w:val="22"/>
        </w:rPr>
        <w:t>;</w:t>
      </w:r>
    </w:p>
    <w:p w14:paraId="7918921E" w14:textId="3EB5AC1E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nie dostarczenia wykazu pracowników, o którym mowa w 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3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11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niniejszej umowy, po wezwaniu Wykonawcy do złożenia wyżej wymienionego dokumentu</w:t>
      </w:r>
      <w:r w:rsidR="00621D07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621D07">
        <w:rPr>
          <w:rFonts w:ascii="Arial" w:eastAsia="Arial" w:hAnsi="Arial" w:cs="Arial"/>
          <w:color w:val="000000"/>
          <w:sz w:val="22"/>
          <w:szCs w:val="22"/>
        </w:rPr>
        <w:br/>
        <w:t xml:space="preserve">w wysokości 500,00 zł za </w:t>
      </w:r>
      <w:r w:rsidR="00621D07" w:rsidRPr="00F1100A">
        <w:rPr>
          <w:rFonts w:ascii="Arial" w:eastAsia="Arial" w:hAnsi="Arial" w:cs="Arial"/>
          <w:sz w:val="22"/>
          <w:szCs w:val="22"/>
        </w:rPr>
        <w:t>każdy stwierdzony przypadek</w:t>
      </w:r>
      <w:r w:rsidR="00621D07">
        <w:rPr>
          <w:rFonts w:ascii="Arial" w:eastAsia="Arial" w:hAnsi="Arial" w:cs="Arial"/>
          <w:sz w:val="22"/>
          <w:szCs w:val="22"/>
        </w:rPr>
        <w:t xml:space="preserve"> </w:t>
      </w:r>
      <w:r w:rsidR="00621D07" w:rsidRPr="00F1100A">
        <w:rPr>
          <w:rFonts w:ascii="Arial" w:eastAsia="Arial" w:hAnsi="Arial" w:cs="Arial"/>
          <w:sz w:val="22"/>
          <w:szCs w:val="22"/>
        </w:rPr>
        <w:t>(kara może być nakładana wielokrotnie</w:t>
      </w:r>
      <w:r w:rsidR="00621D07">
        <w:rPr>
          <w:rFonts w:ascii="Arial" w:eastAsia="Arial" w:hAnsi="Arial" w:cs="Arial"/>
          <w:sz w:val="22"/>
          <w:szCs w:val="22"/>
        </w:rPr>
        <w:t>);</w:t>
      </w:r>
    </w:p>
    <w:p w14:paraId="2D3E1482" w14:textId="6217F6A0" w:rsidR="00C6337B" w:rsidRPr="00F1100A" w:rsidRDefault="002015B7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bookmarkStart w:id="12" w:name="_Hlk210736824"/>
      <w:r w:rsidRPr="00F1100A">
        <w:rPr>
          <w:rFonts w:ascii="Arial" w:eastAsia="Arial" w:hAnsi="Arial" w:cs="Arial"/>
          <w:sz w:val="22"/>
          <w:szCs w:val="22"/>
        </w:rPr>
        <w:t>z</w:t>
      </w:r>
      <w:r w:rsidR="0016158B" w:rsidRPr="00F1100A">
        <w:rPr>
          <w:rFonts w:ascii="Arial" w:eastAsia="Arial" w:hAnsi="Arial" w:cs="Arial"/>
          <w:sz w:val="22"/>
          <w:szCs w:val="22"/>
        </w:rPr>
        <w:t>a niedostarczenie</w:t>
      </w:r>
      <w:r w:rsidR="00793F88" w:rsidRPr="00F1100A">
        <w:rPr>
          <w:rFonts w:ascii="Arial" w:eastAsia="Arial" w:hAnsi="Arial" w:cs="Arial"/>
          <w:sz w:val="22"/>
          <w:szCs w:val="22"/>
        </w:rPr>
        <w:t xml:space="preserve"> ważnej </w:t>
      </w:r>
      <w:r w:rsidR="0016158B" w:rsidRPr="00F1100A">
        <w:rPr>
          <w:rFonts w:ascii="Arial" w:eastAsia="Arial" w:hAnsi="Arial" w:cs="Arial"/>
          <w:sz w:val="22"/>
          <w:szCs w:val="22"/>
        </w:rPr>
        <w:t>kopii polisy ubezpieczeniowej OC wraz z dowodem opłacenia składki, w terminie, o którym mowa w §</w:t>
      </w:r>
      <w:r w:rsidR="000C400C" w:rsidRPr="00F1100A">
        <w:rPr>
          <w:rFonts w:ascii="Arial" w:eastAsia="Arial" w:hAnsi="Arial" w:cs="Arial"/>
          <w:sz w:val="22"/>
          <w:szCs w:val="22"/>
        </w:rPr>
        <w:t> </w:t>
      </w:r>
      <w:r w:rsidR="0016158B" w:rsidRPr="00F1100A">
        <w:rPr>
          <w:rFonts w:ascii="Arial" w:eastAsia="Arial" w:hAnsi="Arial" w:cs="Arial"/>
          <w:sz w:val="22"/>
          <w:szCs w:val="22"/>
        </w:rPr>
        <w:t>4 ust. 4 i §</w:t>
      </w:r>
      <w:r w:rsidR="000C400C" w:rsidRPr="00F1100A">
        <w:rPr>
          <w:rFonts w:ascii="Arial" w:eastAsia="Arial" w:hAnsi="Arial" w:cs="Arial"/>
          <w:sz w:val="22"/>
          <w:szCs w:val="22"/>
        </w:rPr>
        <w:t> </w:t>
      </w:r>
      <w:r w:rsidR="0016158B" w:rsidRPr="00F1100A">
        <w:rPr>
          <w:rFonts w:ascii="Arial" w:eastAsia="Arial" w:hAnsi="Arial" w:cs="Arial"/>
          <w:sz w:val="22"/>
          <w:szCs w:val="22"/>
        </w:rPr>
        <w:t>4 ust. 5</w:t>
      </w:r>
      <w:r w:rsidR="00507295" w:rsidRPr="00F1100A">
        <w:rPr>
          <w:rFonts w:ascii="Arial" w:eastAsia="Arial" w:hAnsi="Arial" w:cs="Arial"/>
          <w:sz w:val="22"/>
          <w:szCs w:val="22"/>
        </w:rPr>
        <w:t xml:space="preserve"> w wysokości 2</w:t>
      </w:r>
      <w:r w:rsidRPr="00F1100A">
        <w:rPr>
          <w:rFonts w:ascii="Arial" w:eastAsia="Arial" w:hAnsi="Arial" w:cs="Arial"/>
          <w:sz w:val="22"/>
          <w:szCs w:val="22"/>
        </w:rPr>
        <w:t>00 zł za każdy dzień opóźnienia</w:t>
      </w:r>
      <w:r w:rsidR="00621D07">
        <w:rPr>
          <w:rFonts w:ascii="Arial" w:eastAsia="Arial" w:hAnsi="Arial" w:cs="Arial"/>
          <w:sz w:val="22"/>
          <w:szCs w:val="22"/>
        </w:rPr>
        <w:t>;</w:t>
      </w:r>
    </w:p>
    <w:bookmarkEnd w:id="12"/>
    <w:p w14:paraId="70F18EF8" w14:textId="155942FC" w:rsidR="002015B7" w:rsidRPr="00F1100A" w:rsidRDefault="002015B7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za niezlikwidowanie placu budowy, m.in. uporządkowanie terenu i przywrócenie do stanu poprzedzającego realizację przedmiotu umowy, w wysokości </w:t>
      </w:r>
      <w:r w:rsidR="00107370" w:rsidRPr="00F1100A">
        <w:rPr>
          <w:rFonts w:ascii="Arial" w:eastAsia="Arial" w:hAnsi="Arial" w:cs="Arial"/>
          <w:sz w:val="22"/>
          <w:szCs w:val="22"/>
        </w:rPr>
        <w:t>500,00 zł za każdy dzień zwłoki</w:t>
      </w:r>
      <w:r w:rsidR="00621D07">
        <w:rPr>
          <w:rFonts w:ascii="Arial" w:eastAsia="Arial" w:hAnsi="Arial" w:cs="Arial"/>
          <w:sz w:val="22"/>
          <w:szCs w:val="22"/>
        </w:rPr>
        <w:t>;</w:t>
      </w:r>
    </w:p>
    <w:p w14:paraId="5DC0666E" w14:textId="18666628" w:rsidR="002015B7" w:rsidRPr="00F1100A" w:rsidRDefault="002015B7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za naruszenie przez Wykonawcę lub osoby działające w jego imieniu obowiązku zachowania w poufności informacji o prowadzonych przez niego pracach na terenie wojskowym  i uzyskanych w związku z realizacją umowy, zarówno w czasie wykonywania przedmiotu umowy, jak i po upływie tego okresu (odpowiedzialność tajemnicy państwowej i służbowej), Wykonawca zapłaci Zamawiającemu karę umowną w wysokości 5 000,00 zł za każdy stwierdzony przypadek naruszenia</w:t>
      </w:r>
      <w:r w:rsidR="00621D07">
        <w:rPr>
          <w:rFonts w:ascii="Arial" w:hAnsi="Arial" w:cs="Arial"/>
          <w:sz w:val="22"/>
          <w:szCs w:val="22"/>
        </w:rPr>
        <w:t>;</w:t>
      </w:r>
    </w:p>
    <w:p w14:paraId="1FB7968B" w14:textId="77260BD8" w:rsidR="004B37E0" w:rsidRPr="00C46358" w:rsidRDefault="00C46358" w:rsidP="00C46358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  <w:r w:rsidRPr="00C46358">
        <w:rPr>
          <w:rFonts w:ascii="Arial" w:eastAsia="Arial" w:hAnsi="Arial" w:cs="Arial"/>
          <w:sz w:val="22"/>
          <w:szCs w:val="22"/>
        </w:rPr>
        <w:lastRenderedPageBreak/>
        <w:t>Za niezwrócenie przepustki osobowej i samochodowej w terminie określonym w umowie zostanie nałożona kara umowna w wysokości 200,00 zł za każdą przepustkę.</w:t>
      </w:r>
    </w:p>
    <w:p w14:paraId="34F6C734" w14:textId="53694AE8" w:rsidR="004B37E0" w:rsidRPr="00F1100A" w:rsidRDefault="004B37E0" w:rsidP="002B2131">
      <w:pPr>
        <w:pStyle w:val="Tekstpodstawowy"/>
        <w:numPr>
          <w:ilvl w:val="0"/>
          <w:numId w:val="20"/>
        </w:numPr>
        <w:overflowPunct w:val="0"/>
        <w:autoSpaceDE w:val="0"/>
        <w:spacing w:line="33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za </w:t>
      </w:r>
      <w:r w:rsidRPr="00320BCD">
        <w:rPr>
          <w:rFonts w:ascii="Arial" w:hAnsi="Arial" w:cs="Arial"/>
          <w:color w:val="auto"/>
          <w:sz w:val="22"/>
          <w:szCs w:val="22"/>
        </w:rPr>
        <w:t xml:space="preserve">niestosowanie się przez Wykonawcę do obowiązujących na terenie </w:t>
      </w:r>
      <w:r w:rsidR="00FF28FD" w:rsidRPr="00320BCD">
        <w:rPr>
          <w:rFonts w:ascii="Arial" w:hAnsi="Arial" w:cs="Arial"/>
          <w:color w:val="auto"/>
          <w:sz w:val="22"/>
          <w:szCs w:val="22"/>
        </w:rPr>
        <w:t>k</w:t>
      </w:r>
      <w:r w:rsidRPr="00320BCD">
        <w:rPr>
          <w:rFonts w:ascii="Arial" w:hAnsi="Arial" w:cs="Arial"/>
          <w:color w:val="auto"/>
          <w:sz w:val="22"/>
          <w:szCs w:val="22"/>
        </w:rPr>
        <w:t xml:space="preserve">ompleksu </w:t>
      </w:r>
      <w:r w:rsidR="009A1635" w:rsidRPr="00320BCD">
        <w:rPr>
          <w:rFonts w:ascii="Arial" w:hAnsi="Arial" w:cs="Arial"/>
          <w:color w:val="auto"/>
          <w:sz w:val="22"/>
          <w:szCs w:val="22"/>
        </w:rPr>
        <w:br/>
      </w:r>
      <w:r w:rsidR="00FF28FD" w:rsidRPr="00320BCD">
        <w:rPr>
          <w:rFonts w:ascii="Arial" w:hAnsi="Arial" w:cs="Arial"/>
          <w:color w:val="auto"/>
          <w:sz w:val="22"/>
          <w:szCs w:val="22"/>
        </w:rPr>
        <w:t>w</w:t>
      </w:r>
      <w:r w:rsidR="00CA644B" w:rsidRPr="00320BCD">
        <w:rPr>
          <w:rFonts w:ascii="Arial" w:hAnsi="Arial" w:cs="Arial"/>
          <w:color w:val="auto"/>
          <w:sz w:val="22"/>
          <w:szCs w:val="22"/>
        </w:rPr>
        <w:t xml:space="preserve">ojskowego </w:t>
      </w:r>
      <w:r w:rsidRPr="00320BCD">
        <w:rPr>
          <w:rFonts w:ascii="Arial" w:hAnsi="Arial" w:cs="Arial"/>
          <w:color w:val="auto"/>
          <w:sz w:val="22"/>
          <w:szCs w:val="22"/>
        </w:rPr>
        <w:t xml:space="preserve">w m. </w:t>
      </w:r>
      <w:r w:rsidR="00351C82" w:rsidRPr="00320BCD">
        <w:rPr>
          <w:rFonts w:ascii="Arial" w:hAnsi="Arial" w:cs="Arial"/>
          <w:color w:val="auto"/>
          <w:sz w:val="22"/>
          <w:szCs w:val="22"/>
        </w:rPr>
        <w:t>Sochaczew</w:t>
      </w:r>
      <w:r w:rsidRPr="00320BCD">
        <w:rPr>
          <w:rFonts w:ascii="Arial" w:hAnsi="Arial" w:cs="Arial"/>
          <w:color w:val="auto"/>
          <w:sz w:val="22"/>
          <w:szCs w:val="22"/>
        </w:rPr>
        <w:t xml:space="preserve"> przepisów w zakresie wejścia i wjazdu oraz parkowania pojazdów</w:t>
      </w:r>
      <w:r w:rsidRPr="00320BCD">
        <w:rPr>
          <w:rFonts w:ascii="Arial" w:eastAsia="Arial" w:hAnsi="Arial" w:cs="Arial"/>
          <w:color w:val="auto"/>
          <w:sz w:val="22"/>
          <w:szCs w:val="22"/>
        </w:rPr>
        <w:t xml:space="preserve"> w wysokości 500,00 zł za</w:t>
      </w:r>
      <w:r w:rsidRPr="00F1100A">
        <w:rPr>
          <w:rFonts w:ascii="Arial" w:eastAsia="Arial" w:hAnsi="Arial" w:cs="Arial"/>
          <w:color w:val="auto"/>
          <w:sz w:val="22"/>
          <w:szCs w:val="22"/>
        </w:rPr>
        <w:t xml:space="preserve"> każde stwierdzone naruszenie;</w:t>
      </w:r>
    </w:p>
    <w:p w14:paraId="1FA19092" w14:textId="77777777" w:rsidR="00621D07" w:rsidRPr="00320BCD" w:rsidRDefault="008C36EC" w:rsidP="00621D07">
      <w:pPr>
        <w:pStyle w:val="NormalnyWeb"/>
        <w:numPr>
          <w:ilvl w:val="0"/>
          <w:numId w:val="20"/>
        </w:numPr>
        <w:suppressAutoHyphens/>
        <w:spacing w:before="0" w:beforeAutospacing="0" w:after="0" w:afterAutospacing="0" w:line="312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za brak utrzymania przez</w:t>
      </w:r>
      <w:r w:rsidR="004B37E0" w:rsidRPr="00F1100A">
        <w:rPr>
          <w:rFonts w:ascii="Arial" w:hAnsi="Arial" w:cs="Arial"/>
          <w:sz w:val="22"/>
          <w:szCs w:val="22"/>
        </w:rPr>
        <w:t xml:space="preserve"> Wykonawc</w:t>
      </w:r>
      <w:r w:rsidRPr="00F1100A">
        <w:rPr>
          <w:rFonts w:ascii="Arial" w:hAnsi="Arial" w:cs="Arial"/>
          <w:sz w:val="22"/>
          <w:szCs w:val="22"/>
        </w:rPr>
        <w:t>ę</w:t>
      </w:r>
      <w:r w:rsidR="004B37E0" w:rsidRPr="00F1100A">
        <w:rPr>
          <w:rFonts w:ascii="Arial" w:hAnsi="Arial" w:cs="Arial"/>
          <w:sz w:val="22"/>
          <w:szCs w:val="22"/>
        </w:rPr>
        <w:t xml:space="preserve"> czystoś</w:t>
      </w:r>
      <w:r w:rsidRPr="00F1100A">
        <w:rPr>
          <w:rFonts w:ascii="Arial" w:hAnsi="Arial" w:cs="Arial"/>
          <w:sz w:val="22"/>
          <w:szCs w:val="22"/>
        </w:rPr>
        <w:t>ci</w:t>
      </w:r>
      <w:r w:rsidR="004B37E0" w:rsidRPr="00F1100A">
        <w:rPr>
          <w:rFonts w:ascii="Arial" w:hAnsi="Arial" w:cs="Arial"/>
          <w:sz w:val="22"/>
          <w:szCs w:val="22"/>
        </w:rPr>
        <w:t xml:space="preserve"> dróg na terenie zamkniętym, w rozumieniu stosownych przepisów Resortu Obrony Narodowej, oraz </w:t>
      </w:r>
      <w:r w:rsidRPr="00F1100A">
        <w:rPr>
          <w:rFonts w:ascii="Arial" w:hAnsi="Arial" w:cs="Arial"/>
          <w:sz w:val="22"/>
          <w:szCs w:val="22"/>
        </w:rPr>
        <w:t>za ich</w:t>
      </w:r>
      <w:r w:rsidR="004B37E0" w:rsidRPr="00F1100A">
        <w:rPr>
          <w:rFonts w:ascii="Arial" w:hAnsi="Arial" w:cs="Arial"/>
          <w:sz w:val="22"/>
          <w:szCs w:val="22"/>
        </w:rPr>
        <w:t xml:space="preserve"> zniszczeni</w:t>
      </w:r>
      <w:r w:rsidRPr="00F1100A">
        <w:rPr>
          <w:rFonts w:ascii="Arial" w:hAnsi="Arial" w:cs="Arial"/>
          <w:sz w:val="22"/>
          <w:szCs w:val="22"/>
        </w:rPr>
        <w:t>e</w:t>
      </w:r>
      <w:r w:rsidR="004B37E0" w:rsidRPr="00F1100A">
        <w:rPr>
          <w:rFonts w:ascii="Arial" w:hAnsi="Arial" w:cs="Arial"/>
          <w:sz w:val="22"/>
          <w:szCs w:val="22"/>
        </w:rPr>
        <w:t xml:space="preserve"> przez użycie własnych środków transportowych, czy też jego Podwykonawców</w:t>
      </w:r>
      <w:r w:rsidRPr="00F1100A">
        <w:rPr>
          <w:rFonts w:ascii="Arial" w:eastAsia="Arial" w:hAnsi="Arial" w:cs="Arial"/>
          <w:sz w:val="22"/>
          <w:szCs w:val="22"/>
        </w:rPr>
        <w:t xml:space="preserve"> w wysokości 500,00 zł </w:t>
      </w:r>
      <w:r w:rsidR="006D5C57" w:rsidRPr="00F1100A">
        <w:rPr>
          <w:rFonts w:ascii="Arial" w:eastAsia="Arial" w:hAnsi="Arial" w:cs="Arial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 xml:space="preserve">za </w:t>
      </w:r>
      <w:r w:rsidRPr="00320BCD">
        <w:rPr>
          <w:rFonts w:ascii="Arial" w:eastAsia="Arial" w:hAnsi="Arial" w:cs="Arial"/>
          <w:sz w:val="22"/>
          <w:szCs w:val="22"/>
        </w:rPr>
        <w:t>każde stwierdzone naruszenie</w:t>
      </w:r>
      <w:r w:rsidR="00621D07" w:rsidRPr="00320BCD">
        <w:rPr>
          <w:rFonts w:ascii="Arial" w:hAnsi="Arial" w:cs="Arial"/>
          <w:sz w:val="22"/>
          <w:szCs w:val="22"/>
        </w:rPr>
        <w:t>;</w:t>
      </w:r>
    </w:p>
    <w:p w14:paraId="14D98759" w14:textId="05ADF8B2" w:rsidR="008E4652" w:rsidRPr="00320BCD" w:rsidRDefault="0085732F" w:rsidP="00621D07">
      <w:pPr>
        <w:pStyle w:val="NormalnyWeb"/>
        <w:numPr>
          <w:ilvl w:val="0"/>
          <w:numId w:val="20"/>
        </w:numPr>
        <w:suppressAutoHyphens/>
        <w:spacing w:before="0" w:beforeAutospacing="0" w:after="0" w:afterAutospacing="0" w:line="312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bookmarkStart w:id="13" w:name="_Hlk227653448"/>
      <w:r w:rsidRPr="00320BCD">
        <w:rPr>
          <w:rFonts w:ascii="Arial" w:hAnsi="Arial" w:cs="Arial"/>
          <w:sz w:val="22"/>
        </w:rPr>
        <w:t xml:space="preserve">W przypadku naruszenia zakazu wykonywania zdjęć i/lub filmów utrwalających infrastrukturę oraz wyposażenie </w:t>
      </w:r>
      <w:r w:rsidR="00320BCD" w:rsidRPr="00320BCD">
        <w:rPr>
          <w:rFonts w:ascii="Arial" w:hAnsi="Arial" w:cs="Arial"/>
          <w:sz w:val="22"/>
        </w:rPr>
        <w:t>kompleksu wojskowego w m. Sochaczew</w:t>
      </w:r>
      <w:r w:rsidRPr="00320BCD">
        <w:rPr>
          <w:rFonts w:ascii="Arial" w:hAnsi="Arial" w:cs="Arial"/>
          <w:sz w:val="22"/>
        </w:rPr>
        <w:t xml:space="preserve"> bez uzyskanego pozwolenia i autoryzacji zdjęć przez Pełnomocnika ds. ochrony informacji niejawnych w wysokości 2 000,00 zł (§ 3 ust. 2</w:t>
      </w:r>
      <w:r w:rsidR="00DF18F9" w:rsidRPr="00320BCD">
        <w:rPr>
          <w:rFonts w:ascii="Arial" w:hAnsi="Arial" w:cs="Arial"/>
          <w:sz w:val="22"/>
        </w:rPr>
        <w:t>7</w:t>
      </w:r>
      <w:r w:rsidRPr="00320BCD">
        <w:rPr>
          <w:rFonts w:ascii="Arial" w:hAnsi="Arial" w:cs="Arial"/>
          <w:sz w:val="22"/>
        </w:rPr>
        <w:t>)</w:t>
      </w:r>
      <w:r w:rsidR="00621D07" w:rsidRPr="00320BCD">
        <w:rPr>
          <w:rFonts w:ascii="Arial" w:hAnsi="Arial" w:cs="Arial"/>
          <w:sz w:val="22"/>
        </w:rPr>
        <w:t xml:space="preserve"> </w:t>
      </w:r>
      <w:r w:rsidR="00621D07" w:rsidRPr="00320BCD">
        <w:rPr>
          <w:rFonts w:ascii="Arial" w:eastAsia="Arial" w:hAnsi="Arial" w:cs="Arial"/>
          <w:color w:val="000000"/>
          <w:sz w:val="22"/>
          <w:szCs w:val="22"/>
        </w:rPr>
        <w:t xml:space="preserve">za </w:t>
      </w:r>
      <w:r w:rsidR="00621D07" w:rsidRPr="00320BCD">
        <w:rPr>
          <w:rFonts w:ascii="Arial" w:eastAsia="Arial" w:hAnsi="Arial" w:cs="Arial"/>
          <w:sz w:val="22"/>
          <w:szCs w:val="22"/>
        </w:rPr>
        <w:t>każdy stwierdzony przypadek (kara może być nakładana wielokrotnie);</w:t>
      </w:r>
    </w:p>
    <w:bookmarkEnd w:id="13"/>
    <w:p w14:paraId="41A580B7" w14:textId="0A7140D9" w:rsidR="00C6337B" w:rsidRPr="00F1100A" w:rsidRDefault="00FC3A34" w:rsidP="002B2131">
      <w:pPr>
        <w:pStyle w:val="Normalny1"/>
        <w:numPr>
          <w:ilvl w:val="0"/>
          <w:numId w:val="15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 jest uprawniony do potrącenia kary umownej z wynagrodzenia przysługującego Wykonawcy, po wystąpieniu uchybień, bez wezwania Wykonawcy do zapłaty</w:t>
      </w:r>
      <w:r w:rsidR="00743176" w:rsidRPr="00F1100A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547BCE2" w14:textId="35D16A13" w:rsidR="00293FC9" w:rsidRPr="00F1100A" w:rsidRDefault="00FC3A34" w:rsidP="002B2131">
      <w:pPr>
        <w:pStyle w:val="Normalny1"/>
        <w:numPr>
          <w:ilvl w:val="0"/>
          <w:numId w:val="15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przypadkach, gdy kary umowne nie pokrywają poniesionych strat, Zamawiający może dochodzić odszkodowania uzupełniającego na drodze sądowej.</w:t>
      </w:r>
    </w:p>
    <w:p w14:paraId="31A1786B" w14:textId="4FAEAB55" w:rsidR="009B4DB8" w:rsidRPr="00BE7D2D" w:rsidRDefault="0016158B" w:rsidP="002B2131">
      <w:pPr>
        <w:pStyle w:val="Normalny1"/>
        <w:numPr>
          <w:ilvl w:val="0"/>
          <w:numId w:val="1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Łączna wysokość nałożonych kar umownych, o których mowa w §</w:t>
      </w:r>
      <w:r w:rsidR="009A1635" w:rsidRPr="00F1100A">
        <w:rPr>
          <w:rFonts w:ascii="Arial" w:eastAsia="Arial" w:hAnsi="Arial" w:cs="Arial"/>
          <w:sz w:val="22"/>
          <w:szCs w:val="22"/>
        </w:rPr>
        <w:t xml:space="preserve"> </w:t>
      </w:r>
      <w:r w:rsidR="004273AC" w:rsidRPr="00F1100A">
        <w:rPr>
          <w:rFonts w:ascii="Arial" w:eastAsia="Arial" w:hAnsi="Arial" w:cs="Arial"/>
          <w:sz w:val="22"/>
          <w:szCs w:val="22"/>
        </w:rPr>
        <w:t>1</w:t>
      </w:r>
      <w:r w:rsidR="00CB5F4C">
        <w:rPr>
          <w:rFonts w:ascii="Arial" w:eastAsia="Arial" w:hAnsi="Arial" w:cs="Arial"/>
          <w:sz w:val="22"/>
          <w:szCs w:val="22"/>
        </w:rPr>
        <w:t>4</w:t>
      </w:r>
      <w:r w:rsidRPr="00F1100A">
        <w:rPr>
          <w:rFonts w:ascii="Arial" w:eastAsia="Arial" w:hAnsi="Arial" w:cs="Arial"/>
          <w:sz w:val="22"/>
          <w:szCs w:val="22"/>
        </w:rPr>
        <w:t xml:space="preserve"> nie </w:t>
      </w:r>
      <w:r w:rsidR="00E63EA5" w:rsidRPr="00F1100A">
        <w:rPr>
          <w:rFonts w:ascii="Arial" w:eastAsia="Arial" w:hAnsi="Arial" w:cs="Arial"/>
          <w:sz w:val="22"/>
          <w:szCs w:val="22"/>
        </w:rPr>
        <w:t xml:space="preserve">może </w:t>
      </w:r>
      <w:r w:rsidRPr="00F1100A">
        <w:rPr>
          <w:rFonts w:ascii="Arial" w:eastAsia="Arial" w:hAnsi="Arial" w:cs="Arial"/>
          <w:sz w:val="22"/>
          <w:szCs w:val="22"/>
        </w:rPr>
        <w:t>przekroczy</w:t>
      </w:r>
      <w:r w:rsidR="00E63EA5" w:rsidRPr="00F1100A">
        <w:rPr>
          <w:rFonts w:ascii="Arial" w:eastAsia="Arial" w:hAnsi="Arial" w:cs="Arial"/>
          <w:sz w:val="22"/>
          <w:szCs w:val="22"/>
        </w:rPr>
        <w:t>ć</w:t>
      </w:r>
      <w:r w:rsidRPr="00F1100A">
        <w:rPr>
          <w:rFonts w:ascii="Arial" w:eastAsia="Arial" w:hAnsi="Arial" w:cs="Arial"/>
          <w:sz w:val="22"/>
          <w:szCs w:val="22"/>
        </w:rPr>
        <w:t xml:space="preserve"> 20% wynagrodzenia </w:t>
      </w:r>
      <w:r w:rsidR="00A03282" w:rsidRPr="00F1100A">
        <w:rPr>
          <w:rFonts w:ascii="Arial" w:eastAsia="Arial" w:hAnsi="Arial" w:cs="Arial"/>
          <w:sz w:val="22"/>
          <w:szCs w:val="22"/>
        </w:rPr>
        <w:t>brutto</w:t>
      </w:r>
      <w:r w:rsidRPr="00F1100A">
        <w:rPr>
          <w:rFonts w:ascii="Arial" w:eastAsia="Arial" w:hAnsi="Arial" w:cs="Arial"/>
          <w:sz w:val="22"/>
          <w:szCs w:val="22"/>
        </w:rPr>
        <w:t>, o którym mowa w §1 ust. 2.</w:t>
      </w:r>
    </w:p>
    <w:p w14:paraId="25F05829" w14:textId="77777777" w:rsidR="00273E81" w:rsidRPr="00F1100A" w:rsidRDefault="00273E81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431FAF09" w14:textId="4ACFD1CD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3D4BC0">
        <w:rPr>
          <w:rFonts w:ascii="Arial" w:eastAsia="Arial" w:hAnsi="Arial" w:cs="Arial"/>
          <w:b/>
          <w:color w:val="000000"/>
          <w:sz w:val="22"/>
          <w:szCs w:val="22"/>
        </w:rPr>
        <w:t>5</w:t>
      </w:r>
    </w:p>
    <w:p w14:paraId="318AB1A8" w14:textId="77777777" w:rsidR="00C6337B" w:rsidRPr="00F1100A" w:rsidRDefault="00FC3A34" w:rsidP="002B2131">
      <w:pPr>
        <w:pStyle w:val="Normalny1"/>
        <w:spacing w:line="336" w:lineRule="auto"/>
        <w:ind w:left="360" w:hanging="360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ODSTĄPIENIE OD UMOWY </w:t>
      </w:r>
    </w:p>
    <w:p w14:paraId="30CE3527" w14:textId="77777777" w:rsidR="00C6337B" w:rsidRPr="00F1100A" w:rsidRDefault="00FC3A34" w:rsidP="002B2131">
      <w:pPr>
        <w:pStyle w:val="Normalny1"/>
        <w:numPr>
          <w:ilvl w:val="0"/>
          <w:numId w:val="7"/>
        </w:numPr>
        <w:tabs>
          <w:tab w:val="left" w:pos="-4395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Zgodnie z treścią art. 456 ust. 1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Zamawiającemu przysługuje prawo odstąpienia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br/>
        <w:t>od umowy:</w:t>
      </w:r>
    </w:p>
    <w:p w14:paraId="71D9D8B4" w14:textId="77777777" w:rsidR="00C6337B" w:rsidRPr="00F1100A" w:rsidRDefault="00FC3A34">
      <w:pPr>
        <w:pStyle w:val="Normalny1"/>
        <w:numPr>
          <w:ilvl w:val="0"/>
          <w:numId w:val="25"/>
        </w:numPr>
        <w:tabs>
          <w:tab w:val="left" w:pos="-439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4D5B72CB" w14:textId="77777777" w:rsidR="00C6337B" w:rsidRPr="00F1100A" w:rsidRDefault="00FC3A34">
      <w:pPr>
        <w:pStyle w:val="Normalny1"/>
        <w:numPr>
          <w:ilvl w:val="0"/>
          <w:numId w:val="25"/>
        </w:numPr>
        <w:tabs>
          <w:tab w:val="left" w:pos="-439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jeżeli zachodzi co najmniej jedna z następujących okoliczności: </w:t>
      </w:r>
    </w:p>
    <w:p w14:paraId="484FA3E5" w14:textId="77777777" w:rsidR="00C6337B" w:rsidRPr="00F1100A" w:rsidRDefault="00FC3A34" w:rsidP="002B2131">
      <w:pPr>
        <w:pStyle w:val="Normalny1"/>
        <w:numPr>
          <w:ilvl w:val="1"/>
          <w:numId w:val="24"/>
        </w:numPr>
        <w:tabs>
          <w:tab w:val="left" w:pos="-4395"/>
        </w:tabs>
        <w:spacing w:line="336" w:lineRule="auto"/>
        <w:ind w:left="993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dokonano zmiany umowy z naruszeniem art. 454 i art. 455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324F7357" w14:textId="77777777" w:rsidR="00C6337B" w:rsidRPr="00F1100A" w:rsidRDefault="00FC3A34" w:rsidP="002B2131">
      <w:pPr>
        <w:pStyle w:val="Normalny1"/>
        <w:numPr>
          <w:ilvl w:val="1"/>
          <w:numId w:val="24"/>
        </w:numPr>
        <w:tabs>
          <w:tab w:val="left" w:pos="-4395"/>
        </w:tabs>
        <w:spacing w:line="336" w:lineRule="auto"/>
        <w:ind w:left="993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w chwili zawarcia umowy podlegał wykluczeniu na podstawie art. 108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2D08A0B5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426"/>
        </w:tabs>
        <w:spacing w:line="336" w:lineRule="auto"/>
        <w:ind w:hanging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 przypadku, o którym mowa w ust. 1 pkt 2 lit. a, Zamawiający odstępuje od umowy </w:t>
      </w:r>
      <w:r w:rsidRPr="00F1100A">
        <w:rPr>
          <w:rFonts w:ascii="Arial" w:eastAsia="Arial" w:hAnsi="Arial" w:cs="Arial"/>
          <w:sz w:val="22"/>
          <w:szCs w:val="22"/>
        </w:rPr>
        <w:br/>
        <w:t>w części, której zmiana dotyczy.</w:t>
      </w:r>
    </w:p>
    <w:p w14:paraId="3F09F9E6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426"/>
        </w:tabs>
        <w:spacing w:line="336" w:lineRule="auto"/>
        <w:ind w:hanging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 przypadku, o którym mowa w ust. 1, Wykonawca może żądać wyłącznie wynagrodzenia należnego z tytułu wykonania części umowy.</w:t>
      </w:r>
    </w:p>
    <w:p w14:paraId="7CC4C498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426"/>
        </w:tabs>
        <w:spacing w:line="336" w:lineRule="auto"/>
        <w:ind w:hanging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Zamawiający może odstąpić od umowy według swojego wyboru w całości lub części </w:t>
      </w:r>
      <w:r w:rsidRPr="00F1100A">
        <w:rPr>
          <w:rFonts w:ascii="Arial" w:eastAsia="Arial" w:hAnsi="Arial" w:cs="Arial"/>
          <w:sz w:val="22"/>
          <w:szCs w:val="22"/>
        </w:rPr>
        <w:br/>
        <w:t>w terminie określonym w ust. 1 pkt 1, w przypadku:</w:t>
      </w:r>
    </w:p>
    <w:p w14:paraId="23B6E578" w14:textId="77777777" w:rsidR="00C6337B" w:rsidRPr="00F1100A" w:rsidRDefault="00FC3A34" w:rsidP="002B2131">
      <w:pPr>
        <w:pStyle w:val="Normalny1"/>
        <w:numPr>
          <w:ilvl w:val="0"/>
          <w:numId w:val="17"/>
        </w:numPr>
        <w:spacing w:line="336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złożenia wobec Wykonawcy wniosku o ogłoszenie upadłości, otwarcia likwidacji, wszczęcia postępowania upadłościowego;</w:t>
      </w:r>
    </w:p>
    <w:p w14:paraId="3A8DF5F3" w14:textId="77777777" w:rsidR="00C6337B" w:rsidRPr="00F1100A" w:rsidRDefault="00FC3A34" w:rsidP="002B2131">
      <w:pPr>
        <w:pStyle w:val="Normalny1"/>
        <w:numPr>
          <w:ilvl w:val="0"/>
          <w:numId w:val="17"/>
        </w:numPr>
        <w:spacing w:line="336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zajęcia majątku Wykonawcy w stopniu uniemożliwiającym mu wykonanie umowy;</w:t>
      </w:r>
    </w:p>
    <w:p w14:paraId="73213E72" w14:textId="3DDF2FF0" w:rsidR="00C6337B" w:rsidRPr="00F1100A" w:rsidRDefault="00FC3A34" w:rsidP="002B2131">
      <w:pPr>
        <w:pStyle w:val="Normalny1"/>
        <w:numPr>
          <w:ilvl w:val="0"/>
          <w:numId w:val="17"/>
        </w:numPr>
        <w:spacing w:line="336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rozwiązania umowy konsorcjum przez co najmniej jednego z członków konsorcjum.</w:t>
      </w:r>
    </w:p>
    <w:p w14:paraId="5D658D14" w14:textId="77777777" w:rsidR="00C6337B" w:rsidRPr="00F1100A" w:rsidRDefault="00FC3A34" w:rsidP="002B2131">
      <w:pPr>
        <w:pStyle w:val="Normalny1"/>
        <w:numPr>
          <w:ilvl w:val="0"/>
          <w:numId w:val="14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 może odstąpić od umowy z winy Wykonawcy, jeżeli:</w:t>
      </w:r>
    </w:p>
    <w:p w14:paraId="1BE2273D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przerwał realizację robót i nie realizuje ich przez okres 7 dni roboczych;</w:t>
      </w:r>
    </w:p>
    <w:p w14:paraId="4E080303" w14:textId="77777777" w:rsidR="00C6337B" w:rsidRPr="000A5E0E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A5E0E">
        <w:rPr>
          <w:rFonts w:ascii="Arial" w:eastAsia="Arial" w:hAnsi="Arial" w:cs="Arial"/>
          <w:color w:val="000000"/>
          <w:sz w:val="22"/>
          <w:szCs w:val="22"/>
        </w:rPr>
        <w:t>Wykonawca bez uzasadnionych przyczyn nie rozpoczął robót i nie kontynuuje ich, pomimo dodatkowego wezwania przez Zamawiającego;</w:t>
      </w:r>
    </w:p>
    <w:p w14:paraId="34454DF9" w14:textId="77777777" w:rsidR="000A5E0E" w:rsidRPr="000A5E0E" w:rsidRDefault="000A5E0E" w:rsidP="000A5E0E">
      <w:pPr>
        <w:pStyle w:val="Normalny1"/>
        <w:numPr>
          <w:ilvl w:val="0"/>
          <w:numId w:val="4"/>
        </w:numPr>
        <w:tabs>
          <w:tab w:val="left" w:pos="360"/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A5E0E">
        <w:rPr>
          <w:rFonts w:ascii="Arial" w:eastAsia="Arial" w:hAnsi="Arial" w:cs="Arial"/>
          <w:color w:val="000000"/>
          <w:sz w:val="22"/>
          <w:szCs w:val="22"/>
        </w:rPr>
        <w:t xml:space="preserve">Wykonawca nie wykonuje robót zgodnie z umową, sztuką budowlaną lub też nienależycie wykonuje swoje zobowiązania umowne i pomimo wezwanie do wykonywania robót zgodnie z umowa lub sztuka budowlaną nie przywraca realizacji umowy w odpowiednim terminie wyznaczonym przez Zamawiającego do stanu zgodnego jej postanowieniami; </w:t>
      </w:r>
    </w:p>
    <w:p w14:paraId="61CD25EB" w14:textId="77777777" w:rsidR="000A5E0E" w:rsidRPr="000A5E0E" w:rsidRDefault="000A5E0E" w:rsidP="000A5E0E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A5E0E">
        <w:rPr>
          <w:rFonts w:ascii="Arial" w:eastAsia="Arial" w:hAnsi="Arial" w:cs="Arial"/>
          <w:color w:val="000000"/>
          <w:sz w:val="22"/>
          <w:szCs w:val="22"/>
        </w:rPr>
        <w:t>stwierdzi, po uprzednim uprzedzeniu Wykonawcy, że opóźnia się on z wykonaniem przedmiotu umowy tak dalece, że nie jest prawdopodobne żeby zdołał je ukończyć w umówionym terminie (w myśl art. 635 Kodeksu Cywilnego);</w:t>
      </w:r>
    </w:p>
    <w:p w14:paraId="7F3B31CB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stwierdzi, że Wykonawca zlecił wykonanie przedmiotu umowy lub jego części Podwykonawcy bez zgody Zamawiającego;</w:t>
      </w:r>
    </w:p>
    <w:p w14:paraId="1CF23F9F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utracił uprawnienia niezbędne do wykonywania przedmiotu zamówienia;</w:t>
      </w:r>
    </w:p>
    <w:p w14:paraId="147F6871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został wykreślony z właściwej ewidencji lub rejestru.</w:t>
      </w:r>
    </w:p>
    <w:p w14:paraId="76D67AEF" w14:textId="661BF550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przypadkach opisanych w ust. 5 pkt) od 1-7, wynagrodzenie Wykonawcy przysługuje tylko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za stwierdzoną część wykonanego przedmiotu umowy na podstawie „Protokołu odbioru robót”.</w:t>
      </w:r>
    </w:p>
    <w:p w14:paraId="1D371265" w14:textId="41C57DC4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w/w przypadkach Zamawiający ma prawo odstąpić od umowy z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Wykonawcą w trybie natychmiastowym, przejmując w ciągu 15 dni plac budowy. W tym okresie 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>W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ykonawca będzie zobowiązany do wykonania inwentaryzacji wykonanych robót w obecności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 xml:space="preserve"> Z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amawiającego oraz do sporządzenia protokołu inwentaryzacji robót w toku na dzień odstąpienia. Ponadto Strony zobowiązane są dokonać odbioru robót w toku i robót zabezpieczających.</w:t>
      </w:r>
    </w:p>
    <w:p w14:paraId="64C97200" w14:textId="77777777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zobowiązany jest: zabezpieczyć przerwane </w:t>
      </w:r>
      <w:r w:rsidR="00FB567C" w:rsidRPr="00F1100A">
        <w:rPr>
          <w:rFonts w:ascii="Arial" w:eastAsia="Arial" w:hAnsi="Arial" w:cs="Arial"/>
          <w:color w:val="000000"/>
          <w:sz w:val="22"/>
          <w:szCs w:val="22"/>
        </w:rPr>
        <w:t>prace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zakresie wzajemnie uzgodnionym, sporządzić wykaz materiałów zakupionych zgodnie z dokumentacją techniczną wg stanu na dzień inwentaryzacji wraz z ważnymi atestami i zasadnością zakupu urządzeń i konstrukcji, które nie mogą być wykorzystane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>.</w:t>
      </w:r>
    </w:p>
    <w:p w14:paraId="1F274484" w14:textId="77777777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razie odstąpienia od umowy z przyczyn, za które odpowiada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Zamawiający, Zamawiający jest zobowiązany do dokonania odbioru robót z tytułu wykonanej części umowy oraz zapłaty wynagrodzenia.</w:t>
      </w:r>
    </w:p>
    <w:p w14:paraId="407C3F9D" w14:textId="77777777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Odstąpienie od umowy winno nastąpić w formie pisemnej pod rygorem nieważności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br/>
        <w:t>z podaniem uzasadnienia.</w:t>
      </w:r>
    </w:p>
    <w:p w14:paraId="79A144B2" w14:textId="63E2BA84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razie zaistnienia niemożliwej do przewidzenia w chwili zawarcia umowy okoliczności polegającej na nieotrzymaniu przez Zamawiającego środków finansowych na realizację przedmiotu umowy w całości lub w części, (mimo że były one przydzielone i zaplanowane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ramach planu rzeczowego Zamawiającego na rok 202</w:t>
      </w:r>
      <w:r w:rsidR="00AA3EB2">
        <w:rPr>
          <w:rFonts w:ascii="Arial" w:eastAsia="Arial" w:hAnsi="Arial" w:cs="Arial"/>
          <w:color w:val="000000"/>
          <w:sz w:val="22"/>
          <w:szCs w:val="22"/>
        </w:rPr>
        <w:t>6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), Zamawiający może od niej odstąpić w zakresie części jeszcze niewykonanej lub w całości w terminie 21 dni od powzięcia wiadomości o tej okoliczności. </w:t>
      </w:r>
    </w:p>
    <w:p w14:paraId="4C97A980" w14:textId="596808F1" w:rsidR="00B934BB" w:rsidRPr="00B934BB" w:rsidRDefault="00FC3A34" w:rsidP="00B934BB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Postanowienia niniejszej umowy nie wyłączają stosowania przez Strony przepisów Kodeksu cywilnego w zakresie odstąpienia od umowy.</w:t>
      </w:r>
    </w:p>
    <w:p w14:paraId="52AA8AFD" w14:textId="77777777" w:rsidR="00BE7D2D" w:rsidRPr="00F1100A" w:rsidRDefault="00BE7D2D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944E113" w14:textId="0BAC2AC1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CB5F4C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3D4BC0">
        <w:rPr>
          <w:rFonts w:ascii="Arial" w:eastAsia="Arial" w:hAnsi="Arial" w:cs="Arial"/>
          <w:b/>
          <w:color w:val="000000"/>
          <w:sz w:val="22"/>
          <w:szCs w:val="22"/>
        </w:rPr>
        <w:t>6</w:t>
      </w:r>
    </w:p>
    <w:p w14:paraId="727B8385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ZMIANY UMOWY</w:t>
      </w:r>
    </w:p>
    <w:p w14:paraId="4F629B05" w14:textId="145A3A3D" w:rsidR="008C36EC" w:rsidRPr="00F1100A" w:rsidRDefault="008C36EC" w:rsidP="00F02C36">
      <w:pPr>
        <w:pStyle w:val="Akapitzlist"/>
        <w:numPr>
          <w:ilvl w:val="3"/>
          <w:numId w:val="17"/>
        </w:numPr>
        <w:spacing w:line="336" w:lineRule="auto"/>
        <w:ind w:left="426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Zmiana postanowień zawartej Umowy w stosunku do treści </w:t>
      </w:r>
      <w:r w:rsidR="00F02C36" w:rsidRPr="00F1100A">
        <w:rPr>
          <w:rFonts w:ascii="Arial" w:hAnsi="Arial" w:cs="Arial"/>
          <w:sz w:val="22"/>
        </w:rPr>
        <w:t>o</w:t>
      </w:r>
      <w:r w:rsidRPr="00F1100A">
        <w:rPr>
          <w:rFonts w:ascii="Arial" w:hAnsi="Arial" w:cs="Arial"/>
          <w:sz w:val="22"/>
        </w:rPr>
        <w:t>ferty, na podstawie której dokonano wyboru Wykonawcy, możliwa jest w zakresie i na warunkach wskazanych poniżej, tj.:</w:t>
      </w:r>
    </w:p>
    <w:p w14:paraId="124BFCCF" w14:textId="3FAE5E0E" w:rsidR="002B2131" w:rsidRPr="00F1100A" w:rsidRDefault="008C36EC" w:rsidP="002B2131">
      <w:pPr>
        <w:pStyle w:val="Akapitzlist"/>
        <w:numPr>
          <w:ilvl w:val="3"/>
          <w:numId w:val="7"/>
        </w:numPr>
        <w:spacing w:after="0" w:line="336" w:lineRule="auto"/>
        <w:ind w:left="709"/>
        <w:rPr>
          <w:rFonts w:ascii="Arial" w:hAnsi="Arial" w:cs="Arial"/>
          <w:sz w:val="22"/>
          <w:u w:val="single"/>
        </w:rPr>
      </w:pPr>
      <w:r w:rsidRPr="00F1100A">
        <w:rPr>
          <w:rFonts w:ascii="Arial" w:hAnsi="Arial" w:cs="Arial"/>
          <w:sz w:val="22"/>
          <w:u w:val="single"/>
        </w:rPr>
        <w:t>Zmiany terminu realizacji Umowy:</w:t>
      </w:r>
    </w:p>
    <w:p w14:paraId="0CB29100" w14:textId="610A12F8" w:rsidR="002B2131" w:rsidRPr="00F1100A" w:rsidRDefault="008C36EC" w:rsidP="002B2131">
      <w:pPr>
        <w:pStyle w:val="Akapitzlist"/>
        <w:numPr>
          <w:ilvl w:val="1"/>
          <w:numId w:val="24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spowodowane warunkami atmosferycznymi lub terenowymi w</w:t>
      </w:r>
      <w:r w:rsidR="0035613C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szczególności:</w:t>
      </w:r>
    </w:p>
    <w:p w14:paraId="287ED7C9" w14:textId="213AA39F" w:rsidR="00ED7B4B" w:rsidRPr="00F1100A" w:rsidRDefault="00ED7B4B">
      <w:pPr>
        <w:pStyle w:val="Akapitzlist"/>
        <w:numPr>
          <w:ilvl w:val="0"/>
          <w:numId w:val="54"/>
        </w:numPr>
        <w:spacing w:after="0" w:line="336" w:lineRule="auto"/>
        <w:ind w:left="1418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klęski żywiołowe</w:t>
      </w:r>
    </w:p>
    <w:p w14:paraId="006881F6" w14:textId="599EF8CB" w:rsidR="00ED7B4B" w:rsidRPr="00F1100A" w:rsidRDefault="008C36EC">
      <w:pPr>
        <w:pStyle w:val="Akapitzlist"/>
        <w:numPr>
          <w:ilvl w:val="0"/>
          <w:numId w:val="54"/>
        </w:numPr>
        <w:spacing w:after="0" w:line="336" w:lineRule="auto"/>
        <w:ind w:left="1418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wystąpienie niekorzystnych warunków atmosferycznych, uniemożliwiające prawidłowe wykonanie robót, przy czym przez niekorzystne warunki pogodowe należy rozumieć w szczególności nadzwyczajne zjawiska pogodowe takie, jak: nawałnice, ulewne deszcze, śnieżyce, gradobicia, bardzo silne wiatry lub zbyt niskie/wysokie temperatury – uniemożliwiające wykonanie przedmiotu Umowy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ze względów technologicznych (np. prowadzenie robót budowlanych, przeprowadzenie prób i sprawdzeń, dokonywanie odbiorów), co może mieć wpływ na jakość wykonania, trwałość i zachowanie okresu rękojmi i gwarancji. </w:t>
      </w:r>
    </w:p>
    <w:p w14:paraId="5CCFD714" w14:textId="42BB71D1" w:rsidR="008C36EC" w:rsidRPr="00F1100A" w:rsidRDefault="008C36EC">
      <w:pPr>
        <w:pStyle w:val="Akapitzlist"/>
        <w:numPr>
          <w:ilvl w:val="0"/>
          <w:numId w:val="54"/>
        </w:numPr>
        <w:spacing w:after="0" w:line="336" w:lineRule="auto"/>
        <w:ind w:left="1418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odmienne od przyjętych w dokumentacji warunki geologiczne (kategoria gruntu),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czy warunki terenowe (istnienie podziemnych urządzeń, instalacji czy obiektów infrastrukturalnych),</w:t>
      </w:r>
    </w:p>
    <w:p w14:paraId="7C2E1D26" w14:textId="75E56FC9" w:rsidR="001E15D3" w:rsidRPr="00F1100A" w:rsidRDefault="008C36EC" w:rsidP="001E15D3">
      <w:pPr>
        <w:pStyle w:val="Akapitzlist"/>
        <w:numPr>
          <w:ilvl w:val="1"/>
          <w:numId w:val="24"/>
        </w:numPr>
        <w:spacing w:line="336" w:lineRule="auto"/>
        <w:ind w:left="1134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będące następstwem okoliczności leżących po stronie Zamawiającego,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szczególności:</w:t>
      </w:r>
    </w:p>
    <w:p w14:paraId="07437B55" w14:textId="6D57D803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wstrzymanie, zawieszenie robót przez Zamawiającego,</w:t>
      </w:r>
    </w:p>
    <w:p w14:paraId="42DF2AD2" w14:textId="6974579D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konieczność usunięcia błędów lub wprowadzenia zmian w dokumentacji lub innych dokumentach budowy, jeżeli konieczność ta wynika z nieprzewidzianych okoliczności, za które Wykonawca nie ponosi odpowiedzialności,</w:t>
      </w:r>
    </w:p>
    <w:p w14:paraId="067A83F3" w14:textId="706A75AC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nieterminowe przekazanie terenu budowy lub dokumentów budowy wymaganych przepisami prawa,</w:t>
      </w:r>
    </w:p>
    <w:p w14:paraId="2524A399" w14:textId="3ACBC7EA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opóźnienia w zakresie dokonywania odbiorów,</w:t>
      </w:r>
    </w:p>
    <w:p w14:paraId="09A4DF68" w14:textId="0D1D6903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jakiekolwiek opóźnienia, utrudnienia lub przeszkody spowodowane przez lub dające się przypisać Zamawiającemu,</w:t>
      </w:r>
    </w:p>
    <w:p w14:paraId="011558A3" w14:textId="170128DF" w:rsidR="001E15D3" w:rsidRPr="00F1100A" w:rsidRDefault="008C36EC" w:rsidP="0035613C">
      <w:pPr>
        <w:pStyle w:val="Akapitzlist"/>
        <w:numPr>
          <w:ilvl w:val="1"/>
          <w:numId w:val="24"/>
        </w:numPr>
        <w:spacing w:line="336" w:lineRule="auto"/>
        <w:ind w:left="1134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będące  następstwem działania organów administracji, a w szczególności:</w:t>
      </w:r>
    </w:p>
    <w:p w14:paraId="50EACCEF" w14:textId="712C3700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lastRenderedPageBreak/>
        <w:t>przekroczenie określonych przez prawo terminów wydawania przez organy decyzji, zezwoleń</w:t>
      </w:r>
      <w:r w:rsidR="00F02C36" w:rsidRPr="00F1100A">
        <w:rPr>
          <w:rFonts w:ascii="Arial" w:hAnsi="Arial" w:cs="Arial"/>
          <w:sz w:val="22"/>
        </w:rPr>
        <w:t>;</w:t>
      </w:r>
    </w:p>
    <w:p w14:paraId="5AC4DFC3" w14:textId="5B91EB06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odmowa wydania przez organy administracji wymaganych decyzji, zezwoleń, uzgodnień będących wynikiem błędów w dokumentacji </w:t>
      </w:r>
      <w:r w:rsidR="00F02C36" w:rsidRPr="00F1100A">
        <w:rPr>
          <w:rFonts w:ascii="Arial" w:hAnsi="Arial" w:cs="Arial"/>
          <w:sz w:val="22"/>
        </w:rPr>
        <w:t>;</w:t>
      </w:r>
    </w:p>
    <w:p w14:paraId="4DC92E1B" w14:textId="633A2D00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konieczności modyfikacji umowy w związku ze zmianą wytycznych dotyczących realizacji projektu, w ramach którego finansowana jest umowa</w:t>
      </w:r>
      <w:r w:rsidR="00F02C36" w:rsidRPr="00F1100A">
        <w:rPr>
          <w:rFonts w:ascii="Arial" w:hAnsi="Arial" w:cs="Arial"/>
          <w:sz w:val="22"/>
        </w:rPr>
        <w:t>;</w:t>
      </w:r>
    </w:p>
    <w:p w14:paraId="39FA9BB9" w14:textId="4B0A5931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przepisów prawa Unii Europejskiej lub prawa krajowego, co powoduje konieczność dostosowania dokumentacji do zmiany przepisów, które nastąpiły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trakcie realizacji zamówienia</w:t>
      </w:r>
      <w:r w:rsidR="00F02C36" w:rsidRPr="00F1100A">
        <w:rPr>
          <w:rFonts w:ascii="Arial" w:hAnsi="Arial" w:cs="Arial"/>
          <w:sz w:val="22"/>
        </w:rPr>
        <w:t>;</w:t>
      </w:r>
    </w:p>
    <w:p w14:paraId="3C9455EF" w14:textId="4F870422" w:rsidR="001E15D3" w:rsidRPr="00F1100A" w:rsidRDefault="008C36EC" w:rsidP="001E15D3">
      <w:pPr>
        <w:pStyle w:val="Akapitzlist"/>
        <w:numPr>
          <w:ilvl w:val="1"/>
          <w:numId w:val="24"/>
        </w:numPr>
        <w:spacing w:line="336" w:lineRule="auto"/>
        <w:ind w:left="1134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w dokumentacji</w:t>
      </w:r>
      <w:r w:rsidR="00F02C36" w:rsidRPr="00F1100A">
        <w:rPr>
          <w:rFonts w:ascii="Arial" w:hAnsi="Arial" w:cs="Arial"/>
          <w:sz w:val="22"/>
        </w:rPr>
        <w:t xml:space="preserve"> (przedmiar robót i </w:t>
      </w:r>
      <w:proofErr w:type="spellStart"/>
      <w:r w:rsidR="00F02C36" w:rsidRPr="00F1100A">
        <w:rPr>
          <w:rFonts w:ascii="Arial" w:hAnsi="Arial" w:cs="Arial"/>
          <w:sz w:val="22"/>
        </w:rPr>
        <w:t>STWiOR</w:t>
      </w:r>
      <w:proofErr w:type="spellEnd"/>
      <w:r w:rsidR="00F02C36" w:rsidRPr="00F1100A">
        <w:rPr>
          <w:rFonts w:ascii="Arial" w:hAnsi="Arial" w:cs="Arial"/>
          <w:sz w:val="22"/>
        </w:rPr>
        <w:t>)</w:t>
      </w:r>
      <w:r w:rsidRPr="00F1100A">
        <w:rPr>
          <w:rFonts w:ascii="Arial" w:hAnsi="Arial" w:cs="Arial"/>
          <w:sz w:val="22"/>
        </w:rPr>
        <w:t>, w szczególności:</w:t>
      </w:r>
    </w:p>
    <w:p w14:paraId="2DA2BA1A" w14:textId="27236E20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istotnych i nieistotnych zmian w dokumentacji, których zaistnienie zostało spowodowane sytuacją niemożliwą do przewidzenia na etapie sporządzania dokumentacji, a jednocześnie potrzeba ich wykonania powoduje wstrzymanie realizacji przez Wykonawcę, co pociąga za sobą przesunięcie terminu zakończenia realizacji zamówienia,</w:t>
      </w:r>
    </w:p>
    <w:p w14:paraId="56CA460B" w14:textId="3BAC281A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wady dokumentacji</w:t>
      </w:r>
      <w:r w:rsidR="001E15D3" w:rsidRPr="00F1100A">
        <w:rPr>
          <w:rFonts w:ascii="Arial" w:hAnsi="Arial" w:cs="Arial"/>
          <w:sz w:val="22"/>
        </w:rPr>
        <w:t xml:space="preserve"> </w:t>
      </w:r>
      <w:r w:rsidRPr="00F1100A">
        <w:rPr>
          <w:rFonts w:ascii="Arial" w:hAnsi="Arial" w:cs="Arial"/>
          <w:sz w:val="22"/>
        </w:rPr>
        <w:t>– zmiany te są konieczne i niezależne od woli Stron,</w:t>
      </w:r>
    </w:p>
    <w:p w14:paraId="28EE0298" w14:textId="2C0A323F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zmiany ilości robót budowlanych, usług lub dostaw w stosunku do przedmiaru,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pod warunkiem, że wynikają one z dokumentacji i zasad wiedzy technicznej,</w:t>
      </w:r>
    </w:p>
    <w:p w14:paraId="4DE63897" w14:textId="4A63BC38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w wyniku zaistnienia okoliczności wymienionych w </w:t>
      </w:r>
      <w:r w:rsidR="00F02C36" w:rsidRPr="00F1100A">
        <w:rPr>
          <w:rFonts w:ascii="Arial" w:hAnsi="Arial" w:cs="Arial"/>
          <w:sz w:val="22"/>
        </w:rPr>
        <w:t>ust</w:t>
      </w:r>
      <w:r w:rsidRPr="00F1100A">
        <w:rPr>
          <w:rFonts w:ascii="Arial" w:hAnsi="Arial" w:cs="Arial"/>
          <w:sz w:val="22"/>
        </w:rPr>
        <w:t>. 2 pkt 1 poniżej</w:t>
      </w:r>
      <w:r w:rsidR="00F02C36" w:rsidRPr="00F1100A">
        <w:rPr>
          <w:rFonts w:ascii="Arial" w:hAnsi="Arial" w:cs="Arial"/>
          <w:sz w:val="22"/>
        </w:rPr>
        <w:t>;</w:t>
      </w:r>
    </w:p>
    <w:p w14:paraId="4D453BAF" w14:textId="17BCC978" w:rsidR="001E15D3" w:rsidRPr="00F1100A" w:rsidRDefault="008C36EC" w:rsidP="001E15D3">
      <w:pPr>
        <w:pStyle w:val="Akapitzlist"/>
        <w:numPr>
          <w:ilvl w:val="1"/>
          <w:numId w:val="24"/>
        </w:numPr>
        <w:spacing w:line="336" w:lineRule="auto"/>
        <w:ind w:left="1134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Inne przyczyny zewnętrzne spowodowane następującymi okolicznościami,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szczególności:</w:t>
      </w:r>
    </w:p>
    <w:p w14:paraId="2596D8F3" w14:textId="2A11D647" w:rsidR="008C36EC" w:rsidRPr="00F1100A" w:rsidRDefault="008C36EC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konieczności wykonania robót nie przewidzianych w przetargu, a polegających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na podniesieniu warunków użytkowych obiektu, zmianie funkcji, podniesienia jakości wykończenia lub wyposażenia, wprowadzeniu zmian polegających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na obniżeniu kosztu obiektu budowlanego,</w:t>
      </w:r>
    </w:p>
    <w:p w14:paraId="270D9D9F" w14:textId="51DB468E" w:rsidR="008C36EC" w:rsidRPr="00F1100A" w:rsidRDefault="008C36EC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konieczności wykonania innych robót (zamiennych),</w:t>
      </w:r>
    </w:p>
    <w:p w14:paraId="321D9B0D" w14:textId="31B489F8" w:rsidR="00437DF2" w:rsidRPr="00F1100A" w:rsidRDefault="008C36EC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zmiany sposobu wykonania przedmiotu umowy na skutek wystąpienia okoliczności przewidzianych w </w:t>
      </w:r>
      <w:r w:rsidR="00F02C36" w:rsidRPr="00F1100A">
        <w:rPr>
          <w:rFonts w:ascii="Arial" w:hAnsi="Arial" w:cs="Arial"/>
          <w:sz w:val="22"/>
        </w:rPr>
        <w:t>ust.</w:t>
      </w:r>
      <w:r w:rsidRPr="00F1100A">
        <w:rPr>
          <w:rFonts w:ascii="Arial" w:hAnsi="Arial" w:cs="Arial"/>
          <w:sz w:val="22"/>
        </w:rPr>
        <w:t xml:space="preserve"> 2</w:t>
      </w:r>
      <w:r w:rsidR="00437DF2" w:rsidRPr="00F1100A">
        <w:rPr>
          <w:rFonts w:ascii="Arial" w:hAnsi="Arial" w:cs="Arial"/>
          <w:sz w:val="22"/>
        </w:rPr>
        <w:t>;</w:t>
      </w:r>
    </w:p>
    <w:p w14:paraId="748B0044" w14:textId="3A525E16" w:rsidR="00437DF2" w:rsidRPr="00F1100A" w:rsidRDefault="00437DF2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awarii na terenie budowy, za którą odpowiedzialności nie ponosi Wykonawca, skutkującej koniecznością wstrzymania wykonania przedmiotu Umowy przez Wykonawcę.</w:t>
      </w:r>
    </w:p>
    <w:p w14:paraId="41EF0CEE" w14:textId="4B5A519C" w:rsidR="008C36EC" w:rsidRPr="00F1100A" w:rsidRDefault="001E15D3" w:rsidP="002B2131">
      <w:pPr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- </w:t>
      </w:r>
      <w:r w:rsidR="008C36EC" w:rsidRPr="00F1100A">
        <w:rPr>
          <w:rFonts w:ascii="Arial" w:hAnsi="Arial" w:cs="Arial"/>
          <w:sz w:val="22"/>
          <w:szCs w:val="22"/>
        </w:rPr>
        <w:t xml:space="preserve">W przypadku wystąpienia którejkolwiek z ww. okoliczności termin wykonania Umowy określony w § </w:t>
      </w:r>
      <w:r w:rsidRPr="00F1100A">
        <w:rPr>
          <w:rFonts w:ascii="Arial" w:hAnsi="Arial" w:cs="Arial"/>
          <w:sz w:val="22"/>
          <w:szCs w:val="22"/>
        </w:rPr>
        <w:t>9</w:t>
      </w:r>
      <w:r w:rsidR="008C36EC" w:rsidRPr="00F1100A">
        <w:rPr>
          <w:rFonts w:ascii="Arial" w:hAnsi="Arial" w:cs="Arial"/>
          <w:sz w:val="22"/>
          <w:szCs w:val="22"/>
        </w:rPr>
        <w:t xml:space="preserve"> ust. 1 Umowy może ulec odpowiedniemu przedłużeniu o czas niezbędny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="008C36EC" w:rsidRPr="00F1100A">
        <w:rPr>
          <w:rFonts w:ascii="Arial" w:hAnsi="Arial" w:cs="Arial"/>
          <w:sz w:val="22"/>
          <w:szCs w:val="22"/>
        </w:rPr>
        <w:t xml:space="preserve">do zakończenia wykonywania jej przedmiotu w sposób należyty, nie dłużej jednak niż o okres trwania tych okoliczności i tylko w przypadku, gdy nie były one następstwem okoliczności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="008C36EC" w:rsidRPr="00F1100A">
        <w:rPr>
          <w:rFonts w:ascii="Arial" w:hAnsi="Arial" w:cs="Arial"/>
          <w:sz w:val="22"/>
          <w:szCs w:val="22"/>
        </w:rPr>
        <w:t>za które odpowiada Wykonawca.</w:t>
      </w:r>
    </w:p>
    <w:p w14:paraId="0ACFD5AA" w14:textId="644F620D" w:rsidR="008C36EC" w:rsidRPr="00F1100A" w:rsidRDefault="008C36EC" w:rsidP="001E15D3">
      <w:pPr>
        <w:pStyle w:val="Akapitzlist"/>
        <w:numPr>
          <w:ilvl w:val="0"/>
          <w:numId w:val="7"/>
        </w:numPr>
        <w:spacing w:line="336" w:lineRule="auto"/>
        <w:rPr>
          <w:rFonts w:ascii="Arial" w:hAnsi="Arial" w:cs="Arial"/>
          <w:sz w:val="22"/>
          <w:u w:val="single"/>
        </w:rPr>
      </w:pPr>
      <w:r w:rsidRPr="00F1100A">
        <w:rPr>
          <w:rFonts w:ascii="Arial" w:hAnsi="Arial" w:cs="Arial"/>
          <w:sz w:val="22"/>
          <w:u w:val="single"/>
        </w:rPr>
        <w:t>Zmiany sposobu spełnienia świadczenia:</w:t>
      </w:r>
    </w:p>
    <w:p w14:paraId="7B08C5DA" w14:textId="2A4E8B06" w:rsidR="008C36EC" w:rsidRPr="00F1100A" w:rsidRDefault="008C36EC" w:rsidP="001E15D3">
      <w:pPr>
        <w:pStyle w:val="Akapitzlist"/>
        <w:numPr>
          <w:ilvl w:val="3"/>
          <w:numId w:val="7"/>
        </w:numPr>
        <w:spacing w:after="0" w:line="336" w:lineRule="auto"/>
        <w:ind w:left="709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lastRenderedPageBreak/>
        <w:t>Zmiana materiałów czy urządzeń niezbędnych do wykonania przedmiotu zamówienia.</w:t>
      </w:r>
      <w:r w:rsidR="00ED7B4B" w:rsidRPr="00F1100A">
        <w:rPr>
          <w:rFonts w:ascii="Arial" w:hAnsi="Arial" w:cs="Arial"/>
          <w:sz w:val="22"/>
        </w:rPr>
        <w:t xml:space="preserve"> </w:t>
      </w:r>
      <w:r w:rsidRPr="00F1100A">
        <w:rPr>
          <w:rFonts w:ascii="Arial" w:hAnsi="Arial" w:cs="Arial"/>
          <w:sz w:val="22"/>
        </w:rPr>
        <w:t>Będą to okoliczności:</w:t>
      </w:r>
    </w:p>
    <w:p w14:paraId="1A9B4850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powodujące obniżenie kosztu ponoszonego przez Zamawiającego na eksploatację i konserwację wykonanego przedmiotu umowy,</w:t>
      </w:r>
    </w:p>
    <w:p w14:paraId="5231F250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powodujące poprawienie parametrów technicznych,</w:t>
      </w:r>
    </w:p>
    <w:p w14:paraId="6129CB51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wynikające z aktualizacji rozwiązań z uwagi na postęp technologiczny lub zmiany obowiązujących przepisów,</w:t>
      </w:r>
    </w:p>
    <w:p w14:paraId="1B69BD9E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 trakcie realizacji zamówienia nastąpiła zmiana przepisów Prawa budowlanego,</w:t>
      </w:r>
    </w:p>
    <w:p w14:paraId="429C0C0C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jakości lub innych parametrów charakterystycznych dla objętego proponowaną zmianą elementu robót budowlanych,</w:t>
      </w:r>
    </w:p>
    <w:p w14:paraId="7787044B" w14:textId="761DB5D3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stwierdzenia wad lub wprowadzenia zmian w dokumentacji, skutkujących koniecznością dokonania poprawek lub uzupełnień, których nie można było wcześniej przewidzieć,</w:t>
      </w:r>
    </w:p>
    <w:p w14:paraId="11BCAC95" w14:textId="627FD316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niedostępności na rynku materiałów lub urządzeń wskazanych w dokumentacji lub specyfikacji technicznej wykonania i odbioru robót spowodowanej zaprzestaniem produkcji lub wycofaniem z rynku tych materiałów lub urządzeń, czemu Wykonawca, pomimo zachowania należytej staranności, nie mógł zapobiec,</w:t>
      </w:r>
    </w:p>
    <w:p w14:paraId="0E358302" w14:textId="62F9B598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pojawienia się na rynku materiałów lub urządzeń nowszej generacji, pozwalających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na zaoszczędzenie kosztów realizacji przedmiotu umowy lub kosztów eksploatacji wykonanego przedmiotu umowy, lub umożliwiających uzyskanie lepszej jakości robót,</w:t>
      </w:r>
    </w:p>
    <w:p w14:paraId="35EFA404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pojawienia się nowszej technologii wykonania zaprojektowanych robót, pozwalającej na zaoszczędzenie czasu realizacji przedmiotu umowy lub kosztów wykonywanych prac, jak również kosztów eksploatacji wykonanego przedmiotu umowy,</w:t>
      </w:r>
    </w:p>
    <w:p w14:paraId="45740173" w14:textId="71B8DC81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celowości lub konieczności zrealizowania przedmiotu umowy przy zastosowaniu innych rozwiązań technicznych/technologicznych niż wskazane w dokumentacji lub specyfikacji technicznej wykonania i odbioru robót, wynikającej z okoliczności, których nie można było przewidzieć,</w:t>
      </w:r>
    </w:p>
    <w:p w14:paraId="0E686402" w14:textId="4DBD497B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warunków terenowych odbiegających w sposób istotny od przyjętych w dokumentacji, w szczególności braku zinwentaryzowania obiektów budowlanych lub zinwentaryzowania obiektów budowlanych w sposób wadliwy,</w:t>
      </w:r>
    </w:p>
    <w:p w14:paraId="55D1624A" w14:textId="791608C1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podjęcia przez osoby trzecie działań uniemożliwiających lub utrudniających wykonanie przedmiotu Umowy w sposób przewidziany w dokumentacji </w:t>
      </w:r>
      <w:r w:rsidR="006D5C57" w:rsidRPr="00F1100A">
        <w:rPr>
          <w:rFonts w:ascii="Arial" w:hAnsi="Arial" w:cs="Arial"/>
          <w:sz w:val="22"/>
        </w:rPr>
        <w:t xml:space="preserve"> </w:t>
      </w:r>
      <w:r w:rsidRPr="00F1100A">
        <w:rPr>
          <w:rFonts w:ascii="Arial" w:hAnsi="Arial" w:cs="Arial"/>
          <w:sz w:val="22"/>
        </w:rPr>
        <w:t>lub w</w:t>
      </w:r>
      <w:r w:rsidR="008575B4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specyfikacji technicznej wykonania i odbioru robót, które to działania nie są konsekwencją winy którejkolwiek ze Stron Umowy,</w:t>
      </w:r>
    </w:p>
    <w:p w14:paraId="5CB4883F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w kolejności i terminach wykonania robót budowlanych,</w:t>
      </w:r>
    </w:p>
    <w:p w14:paraId="14DBD126" w14:textId="1C8DBBAF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poprawiające funkcje obiektu, estetykę jego wykonania, itp., a wynikające z wad dokumentacji – zmiany te są konieczne i niezależne od woli Stron,</w:t>
      </w:r>
    </w:p>
    <w:p w14:paraId="4FF366BC" w14:textId="674AED03" w:rsidR="008C36EC" w:rsidRPr="00F1100A" w:rsidRDefault="00ED7B4B" w:rsidP="008575B4">
      <w:pPr>
        <w:spacing w:line="33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- </w:t>
      </w:r>
      <w:r w:rsidR="008C36EC" w:rsidRPr="00F1100A">
        <w:rPr>
          <w:rFonts w:ascii="Arial" w:hAnsi="Arial" w:cs="Arial"/>
          <w:sz w:val="22"/>
          <w:szCs w:val="22"/>
        </w:rPr>
        <w:t>Wyżej wymienione zmiany będą wprowadzone wyłącznie w zakresie umożliwiającym oddanie przedmiotu umowy do użytkowania.</w:t>
      </w:r>
    </w:p>
    <w:p w14:paraId="5126377F" w14:textId="5190D1C9" w:rsidR="001E15D3" w:rsidRPr="00F1100A" w:rsidRDefault="008C36EC" w:rsidP="001E15D3">
      <w:pPr>
        <w:pStyle w:val="Akapitzlist"/>
        <w:numPr>
          <w:ilvl w:val="3"/>
          <w:numId w:val="7"/>
        </w:numPr>
        <w:spacing w:line="336" w:lineRule="auto"/>
        <w:ind w:left="709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lastRenderedPageBreak/>
        <w:t>Zmiany osobowe i zmiany o charakterze podmiotowym w zakresie Wykonawcy:</w:t>
      </w:r>
    </w:p>
    <w:p w14:paraId="294D6847" w14:textId="2BD0C738" w:rsidR="00ED7B4B" w:rsidRPr="00F1100A" w:rsidRDefault="008C36EC">
      <w:pPr>
        <w:pStyle w:val="Akapitzlist"/>
        <w:numPr>
          <w:ilvl w:val="1"/>
          <w:numId w:val="59"/>
        </w:numPr>
        <w:spacing w:after="0" w:line="336" w:lineRule="auto"/>
        <w:ind w:left="993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zmiana osób, o których mowa w § </w:t>
      </w:r>
      <w:r w:rsidR="001E15D3" w:rsidRPr="00F1100A">
        <w:rPr>
          <w:rFonts w:ascii="Arial" w:hAnsi="Arial" w:cs="Arial"/>
          <w:sz w:val="22"/>
        </w:rPr>
        <w:t>8</w:t>
      </w:r>
      <w:r w:rsidRPr="00F1100A">
        <w:rPr>
          <w:rFonts w:ascii="Arial" w:hAnsi="Arial" w:cs="Arial"/>
          <w:sz w:val="22"/>
        </w:rPr>
        <w:t xml:space="preserve"> ust. </w:t>
      </w:r>
      <w:r w:rsidR="001E15D3" w:rsidRPr="00F1100A">
        <w:rPr>
          <w:rFonts w:ascii="Arial" w:hAnsi="Arial" w:cs="Arial"/>
          <w:sz w:val="22"/>
        </w:rPr>
        <w:t>3</w:t>
      </w:r>
      <w:r w:rsidRPr="00F1100A">
        <w:rPr>
          <w:rFonts w:ascii="Arial" w:hAnsi="Arial" w:cs="Arial"/>
          <w:sz w:val="22"/>
        </w:rPr>
        <w:t>,</w:t>
      </w:r>
    </w:p>
    <w:p w14:paraId="33EF9E5D" w14:textId="3B8C4E9C" w:rsidR="008C36EC" w:rsidRPr="00F1100A" w:rsidRDefault="008C36EC">
      <w:pPr>
        <w:pStyle w:val="Akapitzlist"/>
        <w:numPr>
          <w:ilvl w:val="1"/>
          <w:numId w:val="59"/>
        </w:numPr>
        <w:spacing w:after="0" w:line="336" w:lineRule="auto"/>
        <w:ind w:left="993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jeżeli po stronie Wykonawcy występują podmioty działające wspólnie (np. konsorcjum, spółka cywilna) i w trakcie realizacji Umowy wystąpią okoliczności uniemożliwiające lub utrudniające dalsze działanie wszystkim podmiotom tworzącym stronę wykonawczą, w</w:t>
      </w:r>
      <w:r w:rsidR="0035613C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 xml:space="preserve">szczególności, gdyby została ogłoszona upadłość lub otwarta została likwidacja jednego lub kilku z tych podmiotów – w takim przypadku dopuszcza się za uprzednią zgodą Zamawiającego przejęcie obowiązków Wykonawcy Umowy przez pozostałe podmioty tworzące stronę wykonawczą celem dokończenia realizacji Umowy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na niezmienionych warunkach przedmiotowych:</w:t>
      </w:r>
    </w:p>
    <w:p w14:paraId="161747ED" w14:textId="36E0CF80" w:rsidR="008C36EC" w:rsidRPr="00F1100A" w:rsidRDefault="008C36EC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Zamawiający dopuszcza także zmianę wartości przedmiotu Umowy, określonej w § </w:t>
      </w:r>
      <w:r w:rsidR="001E15D3" w:rsidRPr="00F1100A">
        <w:rPr>
          <w:rFonts w:ascii="Arial" w:hAnsi="Arial" w:cs="Arial"/>
          <w:color w:val="auto"/>
          <w:sz w:val="22"/>
        </w:rPr>
        <w:t>1</w:t>
      </w:r>
      <w:r w:rsidRPr="00F1100A">
        <w:rPr>
          <w:rFonts w:ascii="Arial" w:hAnsi="Arial" w:cs="Arial"/>
          <w:color w:val="auto"/>
          <w:sz w:val="22"/>
        </w:rPr>
        <w:t xml:space="preserve"> ust.</w:t>
      </w:r>
      <w:r w:rsidR="00231B63" w:rsidRPr="00F1100A">
        <w:rPr>
          <w:rFonts w:ascii="Arial" w:hAnsi="Arial" w:cs="Arial"/>
          <w:color w:val="auto"/>
          <w:sz w:val="22"/>
        </w:rPr>
        <w:t> </w:t>
      </w:r>
      <w:r w:rsidRPr="00F1100A">
        <w:rPr>
          <w:rFonts w:ascii="Arial" w:hAnsi="Arial" w:cs="Arial"/>
          <w:color w:val="auto"/>
          <w:sz w:val="22"/>
        </w:rPr>
        <w:t>2 Umowy w przypadku:</w:t>
      </w:r>
    </w:p>
    <w:p w14:paraId="162F0546" w14:textId="21E4D1FC" w:rsidR="008C36EC" w:rsidRPr="00F1100A" w:rsidRDefault="008C36EC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konieczności wykonania robót budowlanych niewykraczających swym zakresem poza przedmiot Umowy, określony w § 1 ust. Umowy, których ilość jednostek przedmiarowych wskazanych przez Zamawiającego w przedmiarze robót (na podstawie którego Wykonawca sporządził kosztorys ofertowy) została zaniżona, a których wykonanie jest konieczne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>do zrealizowania i oddania do użytkowania przedmiotu zamówienia,</w:t>
      </w:r>
    </w:p>
    <w:p w14:paraId="5BB662D7" w14:textId="62587661" w:rsidR="00F02C36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potrzeby wykonania robót budowlanych niewykraczających swym zakresem poza przedmiot zamówienia określony w § 1 ust. 1 Umowy, które zostały pominięte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 xml:space="preserve">w przedmiarze robót (na podstawie którego Wykonawca sporządził kosztorys ofertowy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 xml:space="preserve">i dokonał wyceny robót), a których wykonanie jest konieczne do zrealizowania i oddania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>do użytkowania przedmiotu zamówienia</w:t>
      </w:r>
      <w:r w:rsidR="001E15D3" w:rsidRPr="00F1100A">
        <w:rPr>
          <w:rFonts w:ascii="Arial" w:hAnsi="Arial" w:cs="Arial"/>
          <w:color w:val="auto"/>
          <w:sz w:val="22"/>
        </w:rPr>
        <w:t>;</w:t>
      </w:r>
    </w:p>
    <w:p w14:paraId="4612B82C" w14:textId="76C24C2A" w:rsidR="00F02C36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sz w:val="22"/>
        </w:rPr>
        <w:t>wystąpienia w trakcie realizacji przedmiotu Umowy konieczności wykonania robót zamiennych w stosunku do przewidzianych w dokumentacji robót podstawowych – w</w:t>
      </w:r>
      <w:r w:rsidR="00F02C36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 xml:space="preserve">sytuacji gdy wykonanie tych robót będzie niezbędne dla prawidłowego tj. zgodnego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z zasadami wiedzy technicznej i obowiązującymi na dzień odbioru robót przepisami prawa, wykonania przedmiotu Umowy, określonego w § 1 ust. 1 Umowy,</w:t>
      </w:r>
    </w:p>
    <w:p w14:paraId="7A6923D5" w14:textId="0C1CF1EF" w:rsidR="00F02C36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sz w:val="22"/>
        </w:rPr>
        <w:t>rezygnacji z wykonania pewnego zakresu robót przewidzianych w dokumentacji– w</w:t>
      </w:r>
      <w:r w:rsidR="00F02C36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sytuacji, gdy ich wykonanie będzie zbędne dla prawidłowego tj. zgodnego z zasadami wiedzy technicznej i obowiązującymi na dzień odbioru robót przepisami prawa wykonania przedmiotu Umowy</w:t>
      </w:r>
      <w:r w:rsidR="001E15D3" w:rsidRPr="00F1100A">
        <w:rPr>
          <w:rFonts w:ascii="Arial" w:hAnsi="Arial" w:cs="Arial"/>
          <w:sz w:val="22"/>
        </w:rPr>
        <w:t>;</w:t>
      </w:r>
    </w:p>
    <w:p w14:paraId="793CD6FD" w14:textId="4E003E76" w:rsidR="008C36EC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sz w:val="22"/>
        </w:rPr>
        <w:t>zawyżonej ilości jednostek przedmiarowych wskazanych przez Zamawiającego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przedmiarze robót (na podstawie którego Wykonawca sporządził kosztorys ofertowy i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dokonał wyceny robót) – w odniesieniu do rzeczywistej ilości jednostek robót wykonanych przez Wykonawcę.</w:t>
      </w:r>
    </w:p>
    <w:p w14:paraId="2E10B3CD" w14:textId="77777777" w:rsidR="008C36EC" w:rsidRPr="00F1100A" w:rsidRDefault="008C36EC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Pozostałe rodzaje zmian:</w:t>
      </w:r>
    </w:p>
    <w:p w14:paraId="51CE9E1B" w14:textId="77777777" w:rsidR="008C36EC" w:rsidRPr="00F1100A" w:rsidRDefault="008C36EC">
      <w:pPr>
        <w:pStyle w:val="Akapitzlist"/>
        <w:numPr>
          <w:ilvl w:val="0"/>
          <w:numId w:val="53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wystąpienie „siły wyższej”. Przez „siłę wyższą” należy rozumieć wydarzenie lub okoliczność  o charakterze nadzwyczajnym, na którą Wykonawca ani Zamawiający nie mają wpływu; wystąpieniu której Wykonawca ani Zamawiający, działając racjonalnie, nie mogli zapobiec </w:t>
      </w:r>
      <w:r w:rsidRPr="00F1100A">
        <w:rPr>
          <w:rFonts w:ascii="Arial" w:hAnsi="Arial" w:cs="Arial"/>
          <w:sz w:val="22"/>
        </w:rPr>
        <w:lastRenderedPageBreak/>
        <w:t>po podpisaniu Umowy; której, w przypadku jej wystąpienia, Wykonawca ani Zamawiający, działając racjonalnie, nie mogli uniknąć ani przezwyciężyć oraz która nie może być zasadniczo przypisana żadnej ze Stron Umowy;</w:t>
      </w:r>
    </w:p>
    <w:p w14:paraId="7E945B74" w14:textId="77777777" w:rsidR="008C36EC" w:rsidRPr="00F1100A" w:rsidRDefault="008C36EC">
      <w:pPr>
        <w:pStyle w:val="Akapitzlist"/>
        <w:numPr>
          <w:ilvl w:val="0"/>
          <w:numId w:val="53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zmian powszechnie obowiązujących przepisów prawa w zakresie mającym wpływ na realizację przedmiotu Umowy,</w:t>
      </w:r>
    </w:p>
    <w:p w14:paraId="1C8575B1" w14:textId="1C450FF6" w:rsidR="008C36EC" w:rsidRPr="00F1100A" w:rsidRDefault="008C36EC">
      <w:pPr>
        <w:pStyle w:val="Akapitzlist"/>
        <w:numPr>
          <w:ilvl w:val="0"/>
          <w:numId w:val="53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wyniknięcia rozbieżności lub niejasności w rozumieniu pojęć użytych w Umowie</w:t>
      </w:r>
      <w:r w:rsidR="00231B63" w:rsidRPr="00F1100A">
        <w:rPr>
          <w:rFonts w:ascii="Arial" w:hAnsi="Arial" w:cs="Arial"/>
          <w:color w:val="auto"/>
          <w:sz w:val="22"/>
        </w:rPr>
        <w:t xml:space="preserve"> lub OPZ</w:t>
      </w:r>
      <w:r w:rsidRPr="00F1100A">
        <w:rPr>
          <w:rFonts w:ascii="Arial" w:hAnsi="Arial" w:cs="Arial"/>
          <w:color w:val="auto"/>
          <w:sz w:val="22"/>
        </w:rPr>
        <w:t>, których nie można usunąć w inny sposób, a zmiana będzie umożliwiać usunięcie rozbieżności i doprecyzowanie Umowy w celu jednoznacznej interpretacji jej zapisów przez Strony.</w:t>
      </w:r>
    </w:p>
    <w:p w14:paraId="0655062C" w14:textId="4E391EB4" w:rsidR="00437DF2" w:rsidRPr="00F1100A" w:rsidRDefault="00437DF2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Dopuszczalne zmiany jest zmiana sposobu, terminów i zakresu przeprowadzenia odbiorów częściowych, odbioru końcowego, prób lub testów w sytuacji, gdy taka zmiana okaże się konieczna do prawidłowej oceny należytego wykonania przedmiotu zamówienia przez Wykonawcę, w szczególności gdy zmianie ulegnie technologia wykonania poszczególnych robót.</w:t>
      </w:r>
    </w:p>
    <w:p w14:paraId="6C50EB8C" w14:textId="16F0DACD" w:rsidR="008575B4" w:rsidRPr="00F1100A" w:rsidRDefault="008575B4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Dopuszczalna jest również zmiana podwykonawcy, na którego zdolnościach technicznych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lub zawodowych lub sytuacji finansowej lub ekonomicznej polegał Wykonawca, ubiegając się o zawarcie Umowy w sytuacji, gdy nie dysponuje już zasobami wskazanego w ofercie podmiotu – jeżeli wykaże on, że zastępujący podmiot lub wykonawca samodzielnie spełnia określone w dokumentach zamówienia warunki udziału w postępowaniu.</w:t>
      </w:r>
    </w:p>
    <w:p w14:paraId="4700C737" w14:textId="7B23D26A" w:rsidR="008C36EC" w:rsidRPr="000A5E0E" w:rsidRDefault="008C36EC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Zamawiający przewiduje także możliwość dokonania zmian i uzupełnień w Umowie,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które nie stanowią istotnej zmiany niniejszej Umowy w stosunku do treści oferty, na podstawie której dokonano wyboru Wykonawcy, z tym zastrzeżeniem, iż zmiany te wymagają zgody Wykonawcy i nie powinny w szczególności naruszać zasad uczciwej konkurencji i równego </w:t>
      </w:r>
      <w:r w:rsidRPr="000A5E0E">
        <w:rPr>
          <w:rFonts w:ascii="Arial" w:hAnsi="Arial" w:cs="Arial"/>
          <w:sz w:val="22"/>
        </w:rPr>
        <w:t>traktowania wykonawców oraz modyfikować zakresu i przedmiotu zamówienia oraz jego warunków i treści oferty.</w:t>
      </w:r>
    </w:p>
    <w:p w14:paraId="7C1078B7" w14:textId="77777777" w:rsidR="000A5E0E" w:rsidRPr="000A5E0E" w:rsidRDefault="000A5E0E" w:rsidP="000A5E0E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Wysokość wynagrodzenia ze względu na zmianę przedmiotu Umowy zostanie ustalona na podstawie kosztorysu złożonego przez Wykonawcę do Umowy. Jeżeli nie jest możliwe ustalenie zmiany wysokości wynagrodzenia zgodnie z powyższym, w szczególności rodzaje robót lub materiałów nie występują w kosztorysie lub z innych przyczyn ustalenie wysokości wynagrodzenia nie jest możliwe, wynagrodzenie jest ustalone na podstawie kosztorysu dodatkowego Wykonawcy, który zostanie przygotowany zgodnie z poniższymi zasadami: </w:t>
      </w:r>
    </w:p>
    <w:p w14:paraId="1EF40C7A" w14:textId="267B82F3" w:rsidR="000A5E0E" w:rsidRPr="000A5E0E" w:rsidRDefault="000A5E0E" w:rsidP="000A5E0E">
      <w:pPr>
        <w:pStyle w:val="Akapitzlist"/>
        <w:numPr>
          <w:ilvl w:val="1"/>
          <w:numId w:val="7"/>
        </w:numPr>
        <w:spacing w:line="336" w:lineRule="auto"/>
        <w:ind w:left="501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ceny jednostkowe będą odzwierciedlać realną wartość robót z uwzględnieniem zysku nie wyższego niż 10%, </w:t>
      </w:r>
    </w:p>
    <w:p w14:paraId="138F71E0" w14:textId="6B5B6430" w:rsidR="000A5E0E" w:rsidRPr="000A5E0E" w:rsidRDefault="000A5E0E" w:rsidP="000A5E0E">
      <w:pPr>
        <w:pStyle w:val="Akapitzlist"/>
        <w:numPr>
          <w:ilvl w:val="1"/>
          <w:numId w:val="7"/>
        </w:numPr>
        <w:spacing w:line="336" w:lineRule="auto"/>
        <w:ind w:left="501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ceny jednostkowe będą nie wyższe niż ceny rynkowe odpowiadające zakresowi robót lub zmienianych materiałów, </w:t>
      </w:r>
    </w:p>
    <w:p w14:paraId="011051C8" w14:textId="69B3EA0D" w:rsidR="000A5E0E" w:rsidRPr="000A5E0E" w:rsidRDefault="000A5E0E" w:rsidP="000A5E0E">
      <w:pPr>
        <w:pStyle w:val="Akapitzlist"/>
        <w:numPr>
          <w:ilvl w:val="1"/>
          <w:numId w:val="7"/>
        </w:numPr>
        <w:spacing w:line="336" w:lineRule="auto"/>
        <w:ind w:left="501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kosztorys będzie uwzględniać ceny nie wyższe niż ceny jednostkowe wynikające </w:t>
      </w:r>
      <w:r w:rsidR="00D12796">
        <w:rPr>
          <w:rFonts w:ascii="Arial" w:hAnsi="Arial" w:cs="Arial"/>
          <w:sz w:val="22"/>
        </w:rPr>
        <w:br/>
      </w:r>
      <w:r w:rsidRPr="000A5E0E">
        <w:rPr>
          <w:rFonts w:ascii="Arial" w:hAnsi="Arial" w:cs="Arial"/>
          <w:sz w:val="22"/>
        </w:rPr>
        <w:t>z</w:t>
      </w:r>
      <w:r w:rsidR="00D12796">
        <w:rPr>
          <w:rFonts w:ascii="Arial" w:hAnsi="Arial" w:cs="Arial"/>
          <w:sz w:val="22"/>
        </w:rPr>
        <w:t xml:space="preserve"> </w:t>
      </w:r>
      <w:r w:rsidRPr="000A5E0E">
        <w:rPr>
          <w:rFonts w:ascii="Arial" w:hAnsi="Arial" w:cs="Arial"/>
          <w:sz w:val="22"/>
        </w:rPr>
        <w:t xml:space="preserve">ogólnie dostępnych cenników, np. SEKOCENBUD. </w:t>
      </w:r>
    </w:p>
    <w:p w14:paraId="676BCB34" w14:textId="3626E830" w:rsidR="000A5E0E" w:rsidRPr="000A5E0E" w:rsidRDefault="000A5E0E" w:rsidP="000A5E0E">
      <w:pPr>
        <w:spacing w:line="336" w:lineRule="auto"/>
        <w:ind w:left="567"/>
        <w:jc w:val="both"/>
        <w:rPr>
          <w:rFonts w:ascii="Arial" w:hAnsi="Arial" w:cs="Arial"/>
          <w:i/>
          <w:iCs/>
          <w:sz w:val="22"/>
        </w:rPr>
      </w:pPr>
      <w:r w:rsidRPr="000A5E0E">
        <w:rPr>
          <w:rFonts w:ascii="Arial" w:hAnsi="Arial" w:cs="Arial"/>
          <w:i/>
          <w:iCs/>
          <w:sz w:val="22"/>
        </w:rPr>
        <w:lastRenderedPageBreak/>
        <w:t xml:space="preserve">Zamawiający może wnieść zastrzeżenia do kosztorysu dodatkowego Wykonawcy, do których Wykonawca powinien ustosunkować się w terminie 7 dni od dnia przekazania uwag przez Zamawiającego. W razie sporu Stron co do wysokości wynagrodzenia, Strony mogą powołać niezależnego kosztorysanta, który dokona wyceny zakresu robót i materiałów </w:t>
      </w:r>
      <w:r w:rsidR="00D12796">
        <w:rPr>
          <w:rFonts w:ascii="Arial" w:hAnsi="Arial" w:cs="Arial"/>
          <w:i/>
          <w:iCs/>
          <w:sz w:val="22"/>
        </w:rPr>
        <w:br/>
      </w:r>
      <w:r w:rsidRPr="000A5E0E">
        <w:rPr>
          <w:rFonts w:ascii="Arial" w:hAnsi="Arial" w:cs="Arial"/>
          <w:i/>
          <w:iCs/>
          <w:sz w:val="22"/>
        </w:rPr>
        <w:t xml:space="preserve">z zastrzeżeniem, że wycena odbędzie się z zachowaniem zasad przewidzianych w pkt 8 powyżej. Koszt wynagrodzenia kosztorysanta ponosi Wykonawca. </w:t>
      </w:r>
    </w:p>
    <w:p w14:paraId="162AF88C" w14:textId="77777777" w:rsidR="008575B4" w:rsidRPr="00F1100A" w:rsidRDefault="008C36EC" w:rsidP="008575B4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Warunkiem wprowadzenia istotnych zmian w Umowie jest pisemny wniosek o zmianę Umowy (zawarcie aneksu) złożony przez Wykonawcę oraz zgoda Zamawiającego</w:t>
      </w:r>
      <w:r w:rsidR="00231B63" w:rsidRPr="00F1100A">
        <w:rPr>
          <w:rFonts w:ascii="Arial" w:hAnsi="Arial" w:cs="Arial"/>
          <w:sz w:val="22"/>
        </w:rPr>
        <w:t xml:space="preserve"> zgodnie z procedurą zmiany umowy określoną w </w:t>
      </w:r>
      <w:r w:rsidR="00231B63" w:rsidRPr="00F1100A">
        <w:rPr>
          <w:rFonts w:ascii="Arial" w:eastAsia="Arial" w:hAnsi="Arial" w:cs="Arial"/>
          <w:bCs/>
          <w:sz w:val="22"/>
        </w:rPr>
        <w:t>§</w:t>
      </w:r>
      <w:r w:rsidR="008575B4" w:rsidRPr="00F1100A">
        <w:rPr>
          <w:rFonts w:ascii="Arial" w:hAnsi="Arial" w:cs="Arial"/>
          <w:sz w:val="22"/>
        </w:rPr>
        <w:t>16</w:t>
      </w:r>
      <w:r w:rsidRPr="00F1100A">
        <w:rPr>
          <w:rFonts w:ascii="Arial" w:hAnsi="Arial" w:cs="Arial"/>
          <w:sz w:val="22"/>
        </w:rPr>
        <w:t>.</w:t>
      </w:r>
    </w:p>
    <w:p w14:paraId="39CE8289" w14:textId="072E0045" w:rsidR="00BB38F5" w:rsidRPr="00B934BB" w:rsidRDefault="00FC3A34" w:rsidP="00B934BB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eastAsia="Arial" w:hAnsi="Arial" w:cs="Arial"/>
          <w:sz w:val="22"/>
        </w:rPr>
        <w:t>Zamawiający przewiduje możliwość zmiany wartości umowy spowodowanej zmianą stawki podatku od towaru i usług (VAT).</w:t>
      </w:r>
    </w:p>
    <w:p w14:paraId="292A24E1" w14:textId="77777777" w:rsidR="00BE7D2D" w:rsidRPr="006A5B46" w:rsidRDefault="00BE7D2D" w:rsidP="006A5B46">
      <w:pPr>
        <w:spacing w:line="336" w:lineRule="auto"/>
        <w:rPr>
          <w:rFonts w:ascii="Arial" w:hAnsi="Arial" w:cs="Arial"/>
          <w:sz w:val="22"/>
        </w:rPr>
      </w:pPr>
    </w:p>
    <w:p w14:paraId="2F3DDD40" w14:textId="431F231D" w:rsidR="007E7752" w:rsidRPr="00F1100A" w:rsidRDefault="007E7752" w:rsidP="002B2131">
      <w:pPr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bookmarkStart w:id="14" w:name="_Hlk210739179"/>
      <w:r w:rsidRPr="00F1100A">
        <w:rPr>
          <w:rFonts w:ascii="Arial" w:hAnsi="Arial" w:cs="Arial"/>
          <w:b/>
          <w:sz w:val="22"/>
          <w:szCs w:val="22"/>
        </w:rPr>
        <w:t>§ 1</w:t>
      </w:r>
      <w:r w:rsidR="003D4BC0">
        <w:rPr>
          <w:rFonts w:ascii="Arial" w:hAnsi="Arial" w:cs="Arial"/>
          <w:b/>
          <w:sz w:val="22"/>
          <w:szCs w:val="22"/>
        </w:rPr>
        <w:t>7</w:t>
      </w:r>
    </w:p>
    <w:p w14:paraId="735DA269" w14:textId="77777777" w:rsidR="007E7752" w:rsidRPr="00F1100A" w:rsidRDefault="007E7752" w:rsidP="002B2131">
      <w:pPr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r w:rsidRPr="00F1100A">
        <w:rPr>
          <w:rFonts w:ascii="Arial" w:hAnsi="Arial" w:cs="Arial"/>
          <w:b/>
          <w:sz w:val="22"/>
          <w:szCs w:val="22"/>
        </w:rPr>
        <w:t>PROCEDURA ZMIANY UMOWY</w:t>
      </w:r>
    </w:p>
    <w:p w14:paraId="6A2C7EE4" w14:textId="260DC1C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Umowa może zostać zmieniona w sytuacji wystąpienia okoliczności </w:t>
      </w:r>
      <w:r w:rsidRPr="002F77A8">
        <w:rPr>
          <w:rFonts w:ascii="Arial" w:hAnsi="Arial" w:cs="Arial"/>
          <w:color w:val="auto"/>
          <w:sz w:val="22"/>
        </w:rPr>
        <w:t>wskazanych w § 1</w:t>
      </w:r>
      <w:r w:rsidR="00DF18F9" w:rsidRPr="002F77A8">
        <w:rPr>
          <w:rFonts w:ascii="Arial" w:hAnsi="Arial" w:cs="Arial"/>
          <w:color w:val="auto"/>
          <w:sz w:val="22"/>
        </w:rPr>
        <w:t>4</w:t>
      </w:r>
      <w:r w:rsidRPr="00F1100A">
        <w:rPr>
          <w:rFonts w:ascii="Arial" w:hAnsi="Arial" w:cs="Arial"/>
          <w:color w:val="auto"/>
          <w:sz w:val="22"/>
        </w:rPr>
        <w:t xml:space="preserve"> Umowy lub jeżeli zmiana jest dopuszczalna na podstawie przepisów Ustawy. </w:t>
      </w:r>
    </w:p>
    <w:p w14:paraId="480CEEA2" w14:textId="71E261A6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Każda ze Stron Umowy może zawnioskować o jej zmianę. W celu dokonania zmiany Umowy Strona o to wnioskująca zobowiązana jest do złożenia drugiej Stronie propozycji zmiany w</w:t>
      </w:r>
      <w:r w:rsidR="000C400C" w:rsidRPr="00F1100A">
        <w:rPr>
          <w:rFonts w:ascii="Arial" w:hAnsi="Arial" w:cs="Arial"/>
          <w:color w:val="auto"/>
          <w:sz w:val="22"/>
        </w:rPr>
        <w:t> </w:t>
      </w:r>
      <w:r w:rsidRPr="00F1100A">
        <w:rPr>
          <w:rFonts w:ascii="Arial" w:hAnsi="Arial" w:cs="Arial"/>
          <w:color w:val="auto"/>
          <w:sz w:val="22"/>
        </w:rPr>
        <w:t>terminie 7 dni od dnia zaistnienia okoliczności będących podstawą zmiany.</w:t>
      </w:r>
    </w:p>
    <w:p w14:paraId="332B95B8" w14:textId="7777777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Wniosek o zmianę Umowy powinien zawierać co najmniej:</w:t>
      </w:r>
    </w:p>
    <w:p w14:paraId="2A1B77A8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 zakres proponowanej zmiany,</w:t>
      </w:r>
    </w:p>
    <w:p w14:paraId="7ACA2A44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opis okoliczności faktycznych uprawniających do dokonania zmiany,</w:t>
      </w:r>
    </w:p>
    <w:p w14:paraId="38C4626C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podstawę dokonania zmiany, to jest podstawę prawną wynikającą z przepisów Ustawy lub postanowień Umowy,</w:t>
      </w:r>
    </w:p>
    <w:p w14:paraId="61009C7A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informacje i dowody potwierdzające, że zostały spełnione okoliczności uzasadniające dokonanie zmiany Umowy.</w:t>
      </w:r>
    </w:p>
    <w:p w14:paraId="6F7FECF4" w14:textId="7777777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Dowodami, o których mowa w ust 3 pkt. 4 powyżej, są wszelkie dokumenty, które uzasadniają dokonanie proponowanej zmiany, w tym w szczególności:</w:t>
      </w:r>
    </w:p>
    <w:p w14:paraId="19B2376B" w14:textId="77777777" w:rsidR="007E7752" w:rsidRPr="00F1100A" w:rsidRDefault="007E7752">
      <w:pPr>
        <w:pStyle w:val="Akapitzlist"/>
        <w:numPr>
          <w:ilvl w:val="1"/>
          <w:numId w:val="44"/>
        </w:numPr>
        <w:tabs>
          <w:tab w:val="clear" w:pos="1483"/>
        </w:tabs>
        <w:spacing w:after="0" w:line="336" w:lineRule="auto"/>
        <w:ind w:left="851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 odniesieniu do zmiany przedmiotu Umowy:</w:t>
      </w:r>
    </w:p>
    <w:p w14:paraId="6504B133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orzeczenie sądu powszechnego lub administracyjnego, a także decyzja organu administracji publicznej skutkujące koniecznością dokonania zmiany przedmiotu Umowy;</w:t>
      </w:r>
    </w:p>
    <w:p w14:paraId="000EED9D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wady lub nieścisłości opisu przedmiotu zamówienia;</w:t>
      </w:r>
    </w:p>
    <w:p w14:paraId="57BE4BB8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analiza rynku potwierdzająca brak lub istotne ograniczenie dostępności materiałów, surowców, produktów lub sprzętu niezbędnych do wykonania Umowy;</w:t>
      </w:r>
    </w:p>
    <w:p w14:paraId="3A6BA7B7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obiektywne trudności w uzyskaniu materiałów, surowców, produktów lub sprzętu niezbędnych do wykonania Umowy, taki jak w szczególności oferty lub korespondencja z podmiotem trzecim (np. dystrybutorem, producentem, dostawcą, usługodawcą);</w:t>
      </w:r>
    </w:p>
    <w:p w14:paraId="4F0DDEBD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lastRenderedPageBreak/>
        <w:t>dokument potwierdzający zmiany w strukturze organizacyjnej Zamawiającego.</w:t>
      </w:r>
    </w:p>
    <w:p w14:paraId="6226C888" w14:textId="77777777" w:rsidR="007E7752" w:rsidRPr="00F1100A" w:rsidRDefault="007E7752">
      <w:pPr>
        <w:pStyle w:val="Akapitzlist"/>
        <w:numPr>
          <w:ilvl w:val="1"/>
          <w:numId w:val="44"/>
        </w:numPr>
        <w:tabs>
          <w:tab w:val="clear" w:pos="1483"/>
        </w:tabs>
        <w:spacing w:after="0" w:line="336" w:lineRule="auto"/>
        <w:ind w:left="851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 odniesieniu do zmiany terminu wykonania Umowy lub poszczególnych świadczeń:</w:t>
      </w:r>
    </w:p>
    <w:p w14:paraId="04E7FB60" w14:textId="46C5BED3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wniosek o wydanie orzeczenia, decyzji, opinii, dokonanie uzgodnień itp., wraz z orzeczeniem, decyzją organu lub urzędową notatką służbową, lub innym dokumentem określającym szczególne wymogi dotyczące realizacji umowy (np.</w:t>
      </w:r>
      <w:r w:rsidR="000C400C" w:rsidRPr="00F1100A">
        <w:rPr>
          <w:rFonts w:ascii="Arial" w:hAnsi="Arial" w:cs="Arial"/>
          <w:color w:val="auto"/>
          <w:sz w:val="22"/>
        </w:rPr>
        <w:t> </w:t>
      </w:r>
      <w:r w:rsidRPr="00F1100A">
        <w:rPr>
          <w:rFonts w:ascii="Arial" w:hAnsi="Arial" w:cs="Arial"/>
          <w:color w:val="auto"/>
          <w:sz w:val="22"/>
        </w:rPr>
        <w:t>wytyczne gestorów sieci), które potwierdzają wystąpienie opóźnienia,</w:t>
      </w:r>
    </w:p>
    <w:p w14:paraId="52A34FEA" w14:textId="77777777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istnienie lub zgłoszenie roszczeń osób trzecich wpływających na termin realizacji Umowy lub poszczególnych świadczeń – orzeczenie sądu powszechnego lub administracyjnego, a także decyzja organu administracji publicznej skutkujące wstrzymaniem realizacji Umowy lub poszczególnych świadczeń,</w:t>
      </w:r>
    </w:p>
    <w:p w14:paraId="5E3DAD21" w14:textId="77777777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raport meteorologiczny za odpowiedni okres, w którym wystąpiły warunki atmosferyczne skutkujące opóźnieniem realizacji Umowy lub poszczególnych świadczeń,</w:t>
      </w:r>
    </w:p>
    <w:p w14:paraId="7F27C51E" w14:textId="77777777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wystąpienie opóźnień w realizacji innych przedsięwzięć, które wpływają na termin realizacji Umowy lub poszczególnych świadczeń – dokument potwierdzający wystąpienie okoliczności, których Strony nie mogły przewidzieć przed zawarciem Umowy, a które wpływają na termin wykonania Umowy lub poszczególnych świadczeń,</w:t>
      </w:r>
    </w:p>
    <w:p w14:paraId="33C212F3" w14:textId="77777777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potwierdzający, że dokonanie zmian przedmiotu Umowy ma wpływ na termin wykonania Umowy lub poszczególnych świadczeń, </w:t>
      </w:r>
    </w:p>
    <w:p w14:paraId="375DC247" w14:textId="77777777" w:rsidR="007E7752" w:rsidRPr="00F1100A" w:rsidRDefault="007E7752">
      <w:pPr>
        <w:pStyle w:val="Akapitzlist"/>
        <w:numPr>
          <w:ilvl w:val="1"/>
          <w:numId w:val="44"/>
        </w:numPr>
        <w:tabs>
          <w:tab w:val="clear" w:pos="1483"/>
        </w:tabs>
        <w:spacing w:after="0" w:line="336" w:lineRule="auto"/>
        <w:ind w:left="851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 odniesieniu do zmiany wynagrodzenia:</w:t>
      </w:r>
    </w:p>
    <w:p w14:paraId="22F2FB02" w14:textId="77777777" w:rsidR="007E7752" w:rsidRPr="00F1100A" w:rsidRDefault="007E7752">
      <w:pPr>
        <w:pStyle w:val="Akapitzlist"/>
        <w:numPr>
          <w:ilvl w:val="0"/>
          <w:numId w:val="50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 zmianę kosztu Wykonawcy wynikającą ze zmiany przedmiotu lub terminu wykonania Umowy </w:t>
      </w:r>
    </w:p>
    <w:p w14:paraId="5E942DB4" w14:textId="77777777" w:rsidR="007E7752" w:rsidRPr="00F1100A" w:rsidRDefault="007E7752">
      <w:pPr>
        <w:pStyle w:val="Akapitzlist"/>
        <w:numPr>
          <w:ilvl w:val="0"/>
          <w:numId w:val="50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konieczność uiszczenia dodatkowych danin publicznoprawnych, opłat administracyjnych, sądowych itp., które muszą zostać poniesione przez Wykonawcę w związku ze zmianą Umowy,</w:t>
      </w:r>
    </w:p>
    <w:p w14:paraId="75AA3225" w14:textId="284C3315" w:rsidR="007E7752" w:rsidRPr="00F1100A" w:rsidRDefault="007E7752">
      <w:pPr>
        <w:pStyle w:val="Akapitzlist"/>
        <w:numPr>
          <w:ilvl w:val="3"/>
          <w:numId w:val="45"/>
        </w:numPr>
        <w:tabs>
          <w:tab w:val="clear" w:pos="0"/>
        </w:tabs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Strona wnioskująca o zmianę terminu wykonania Umowy lub poszczególnych świadczeń zobowiązana jest do wykazania, że ze względu na zaistniałe okoliczności – uprawniające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 xml:space="preserve">do dokonania zmiany – dochowanie pierwotnego terminu jest niemożliwe. </w:t>
      </w:r>
    </w:p>
    <w:p w14:paraId="1D52BAE4" w14:textId="0E5068CD" w:rsidR="007E7752" w:rsidRPr="00F1100A" w:rsidRDefault="007E7752">
      <w:pPr>
        <w:pStyle w:val="Akapitzlist"/>
        <w:numPr>
          <w:ilvl w:val="3"/>
          <w:numId w:val="45"/>
        </w:numPr>
        <w:tabs>
          <w:tab w:val="clear" w:pos="0"/>
        </w:tabs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W przypadku złożenia wniosku o zmianę druga Strona jest zobowiązana w terminie 10 dni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>od dnia otrzymania wniosku do ustosunkowania się do niego. Przede wszystkim druga Strona może:</w:t>
      </w:r>
    </w:p>
    <w:p w14:paraId="09D883A4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zaakceptować wniosek o zmianę,</w:t>
      </w:r>
    </w:p>
    <w:p w14:paraId="523ED0A4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wezwać Stronę wnioskującą o zmianę do uzupełnienia wniosku lub przedstawienia dodatkowych wyjaśnień wraz ze stosownym uzasadnieniem takiego wezwania,</w:t>
      </w:r>
    </w:p>
    <w:p w14:paraId="4ED707E8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zaproponować podjęcie negocjacji treści umowy w zakresie wnioskowanej zmiany,</w:t>
      </w:r>
    </w:p>
    <w:p w14:paraId="2A573170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odrzucić wniosek o zmianę. Odrzucenie wniosku o zmianę powinno zawierać uzasadnienie.</w:t>
      </w:r>
    </w:p>
    <w:p w14:paraId="6E106D93" w14:textId="7777777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Zmiana Umowy wymaga formy pisemnej pod rygorem nieważności.</w:t>
      </w:r>
    </w:p>
    <w:p w14:paraId="3A2F86E2" w14:textId="670B12AE" w:rsidR="00BE7D2D" w:rsidRPr="00DB159E" w:rsidRDefault="007E7752" w:rsidP="002B2131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lastRenderedPageBreak/>
        <w:t>Z negocjacji treści zmiany umowy Strony sporządzają notatkę przedstawiającą przebieg spotkania i jego ustalenia.</w:t>
      </w:r>
    </w:p>
    <w:p w14:paraId="4DFC1641" w14:textId="77777777" w:rsidR="000A5E0E" w:rsidRPr="00F1100A" w:rsidRDefault="000A5E0E" w:rsidP="002B2131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14:paraId="42728701" w14:textId="4932AF04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§</w:t>
      </w:r>
      <w:bookmarkEnd w:id="14"/>
      <w:r w:rsidRPr="00F1100A">
        <w:rPr>
          <w:rFonts w:ascii="Arial" w:eastAsia="Arial" w:hAnsi="Arial" w:cs="Arial"/>
          <w:b/>
          <w:sz w:val="22"/>
          <w:szCs w:val="22"/>
        </w:rPr>
        <w:t xml:space="preserve"> 1</w:t>
      </w:r>
      <w:r w:rsidR="003D4BC0">
        <w:rPr>
          <w:rFonts w:ascii="Arial" w:eastAsia="Arial" w:hAnsi="Arial" w:cs="Arial"/>
          <w:b/>
          <w:sz w:val="22"/>
          <w:szCs w:val="22"/>
        </w:rPr>
        <w:t>8</w:t>
      </w:r>
    </w:p>
    <w:p w14:paraId="3EB204E9" w14:textId="77777777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REGULACJE W ZAKRESIE OBOWIĄZKU ZATRUDNIENIA NA UMOWĘ O PRACĘ</w:t>
      </w:r>
    </w:p>
    <w:p w14:paraId="4E73266D" w14:textId="61A98BA6" w:rsidR="00C6337B" w:rsidRPr="00F1100A" w:rsidRDefault="00FC3A34">
      <w:pPr>
        <w:pStyle w:val="Normalny1"/>
        <w:numPr>
          <w:ilvl w:val="0"/>
          <w:numId w:val="27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Stosownie do treści art. 95 ust. 1 ustawy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Zamawiający, wymaga zatrudnienia </w:t>
      </w:r>
      <w:r w:rsidR="00BF5D50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przez Wykonawcę lub Podwykonawców na podstawie umowy o pracę osób wykonujących czynności przy realizacji niniejszej umowy, polegające na wykonywaniu pracy w sposób określony w art. 22 § 1 ustawy z dnia 26 cz</w:t>
      </w:r>
      <w:r w:rsidR="00E268D8" w:rsidRPr="00F1100A">
        <w:rPr>
          <w:rFonts w:ascii="Arial" w:eastAsia="Arial" w:hAnsi="Arial" w:cs="Arial"/>
          <w:color w:val="000000"/>
          <w:sz w:val="22"/>
          <w:szCs w:val="22"/>
        </w:rPr>
        <w:t>erwca 1974 roku – Kodeks Pracy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/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t.j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 Dz. U. z 202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5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r.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,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poz. 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277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/. Obowiązek dotyczy również Podwykonawców.</w:t>
      </w:r>
      <w:r w:rsidR="00BF5D50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jest zobowiązany zawrzeć w umowie o podwykonawstwo stosowne zapisy zobowiązujące Podwykonawców do zatrudnienia na umowę o pracę ww. osób. </w:t>
      </w:r>
    </w:p>
    <w:p w14:paraId="3F39C295" w14:textId="2B6AA0CD" w:rsidR="00C6337B" w:rsidRPr="00F1100A" w:rsidRDefault="00FC3A34">
      <w:pPr>
        <w:pStyle w:val="Normalny1"/>
        <w:numPr>
          <w:ilvl w:val="0"/>
          <w:numId w:val="27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zobowiązuje się zatrudnić na umowę o pracę osoby bezpośrednio realizujące przedmiot zamówienia (pracowników fizycznych), co najmniej na czas realizacji umowy zawartej pomiędzy Wykonawcą, a Zamawiającym. W przypadku rozwiązania stosunku pracy przed zakończeniem tego okresu, Wykonawca lub Podwykonawca zobowiązuje się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do niezwłocznego zatrudnienia na to miejsce innych osób. Powyższy wymóg nie dotyczy kierowników budowy, inspektorów nadzoru, osób wykonujących obsługę geodezyjną,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gdyż pełnią oni samodzielne funkcje techniczne w budownictwie w rozumieniu ustawy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z dnia 7 lipca 1994 r. Prawo budo</w:t>
      </w:r>
      <w:r w:rsidR="00A223EE" w:rsidRPr="00F1100A">
        <w:rPr>
          <w:rFonts w:ascii="Arial" w:eastAsia="Arial" w:hAnsi="Arial" w:cs="Arial"/>
          <w:sz w:val="22"/>
          <w:szCs w:val="22"/>
        </w:rPr>
        <w:t>wlane /t</w:t>
      </w:r>
      <w:r w:rsidR="00247690" w:rsidRPr="00F1100A">
        <w:rPr>
          <w:rFonts w:ascii="Arial" w:eastAsia="Arial" w:hAnsi="Arial" w:cs="Arial"/>
          <w:sz w:val="22"/>
          <w:szCs w:val="22"/>
        </w:rPr>
        <w:t xml:space="preserve">j. Dz. U. z </w:t>
      </w:r>
      <w:r w:rsidR="00A223EE" w:rsidRPr="00F1100A">
        <w:rPr>
          <w:rFonts w:ascii="Arial" w:eastAsia="Arial" w:hAnsi="Arial" w:cs="Arial"/>
          <w:sz w:val="22"/>
          <w:szCs w:val="22"/>
        </w:rPr>
        <w:t>2025</w:t>
      </w:r>
      <w:r w:rsidR="00247690" w:rsidRPr="00F1100A">
        <w:rPr>
          <w:rFonts w:ascii="Arial" w:eastAsia="Arial" w:hAnsi="Arial" w:cs="Arial"/>
          <w:sz w:val="22"/>
          <w:szCs w:val="22"/>
        </w:rPr>
        <w:t xml:space="preserve"> r.</w:t>
      </w:r>
      <w:r w:rsidR="00A223EE" w:rsidRPr="00F1100A">
        <w:rPr>
          <w:rFonts w:ascii="Arial" w:eastAsia="Arial" w:hAnsi="Arial" w:cs="Arial"/>
          <w:sz w:val="22"/>
          <w:szCs w:val="22"/>
        </w:rPr>
        <w:t>,</w:t>
      </w:r>
      <w:r w:rsidR="00247690" w:rsidRPr="00F1100A">
        <w:rPr>
          <w:rFonts w:ascii="Arial" w:eastAsia="Arial" w:hAnsi="Arial" w:cs="Arial"/>
          <w:sz w:val="22"/>
          <w:szCs w:val="22"/>
        </w:rPr>
        <w:t xml:space="preserve"> poz. </w:t>
      </w:r>
      <w:r w:rsidR="00A223EE" w:rsidRPr="00F1100A">
        <w:rPr>
          <w:rFonts w:ascii="Arial" w:eastAsia="Arial" w:hAnsi="Arial" w:cs="Arial"/>
          <w:sz w:val="22"/>
          <w:szCs w:val="22"/>
        </w:rPr>
        <w:t>418</w:t>
      </w:r>
      <w:r w:rsidRPr="00F1100A">
        <w:rPr>
          <w:rFonts w:ascii="Arial" w:eastAsia="Arial" w:hAnsi="Arial" w:cs="Arial"/>
          <w:sz w:val="22"/>
          <w:szCs w:val="22"/>
        </w:rPr>
        <w:t xml:space="preserve">/,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 c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 xml:space="preserve">zynności przez nich wykonywane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nie polegają na wykonywaniu pracy w rozumieniu Kodeksu Pracy.</w:t>
      </w:r>
    </w:p>
    <w:p w14:paraId="25EAB528" w14:textId="77777777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Zamawiający zastrzega sobie możliwość kontroli zatrudnienia przez cały okres realizacji zamówienia.</w:t>
      </w:r>
    </w:p>
    <w:p w14:paraId="38349001" w14:textId="4440A5BE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w celu weryfikacji zatrudnienia na umowę o pracę osób bezpośrednio realizujących przedmiot zamówienia (pracowników fizycznych), zobowiązany jest do przedłożenia niektórych lub wszystkich dokumentów, o których mowa w art. 438 ust. 2 ustawy </w:t>
      </w:r>
      <w:proofErr w:type="spellStart"/>
      <w:r w:rsidRPr="00F1100A">
        <w:rPr>
          <w:rFonts w:ascii="Arial" w:eastAsia="Arial" w:hAnsi="Arial" w:cs="Arial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sz w:val="22"/>
          <w:szCs w:val="22"/>
        </w:rPr>
        <w:t>, na każde żądania Zamawiającego w terminie 2 dni roboczych od wezwania.</w:t>
      </w:r>
    </w:p>
    <w:p w14:paraId="53855359" w14:textId="2B366E9C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Zamawiający wymaga, aby do realizacji zamówienia zostały skierowane osoby, o których mowa §</w:t>
      </w:r>
      <w:r w:rsidR="00BF5D50" w:rsidRPr="00F1100A">
        <w:rPr>
          <w:rFonts w:ascii="Arial" w:eastAsia="Arial" w:hAnsi="Arial" w:cs="Arial"/>
          <w:sz w:val="22"/>
          <w:szCs w:val="22"/>
        </w:rPr>
        <w:t>8</w:t>
      </w:r>
      <w:r w:rsidRPr="00F1100A">
        <w:rPr>
          <w:rFonts w:ascii="Arial" w:eastAsia="Arial" w:hAnsi="Arial" w:cs="Arial"/>
          <w:sz w:val="22"/>
          <w:szCs w:val="22"/>
        </w:rPr>
        <w:t xml:space="preserve"> niniejszej umowy, jednocześnie dopuszczając możliwość zmiany ww. osób na osoby o kwalifikacjach nie gorszych niż osoby uprzednio zgłoszone.</w:t>
      </w:r>
    </w:p>
    <w:p w14:paraId="3CDB6722" w14:textId="1FF7F93A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zobowiązany jest do przedstawienia Zamawiającemu </w:t>
      </w:r>
      <w:proofErr w:type="spellStart"/>
      <w:r w:rsidRPr="00F1100A">
        <w:rPr>
          <w:rFonts w:ascii="Arial" w:eastAsia="Arial" w:hAnsi="Arial" w:cs="Arial"/>
          <w:sz w:val="22"/>
          <w:szCs w:val="22"/>
        </w:rPr>
        <w:t>najpóźniejw</w:t>
      </w:r>
      <w:proofErr w:type="spellEnd"/>
      <w:r w:rsidRPr="00F1100A">
        <w:rPr>
          <w:rFonts w:ascii="Arial" w:eastAsia="Arial" w:hAnsi="Arial" w:cs="Arial"/>
          <w:sz w:val="22"/>
          <w:szCs w:val="22"/>
        </w:rPr>
        <w:t xml:space="preserve"> ciągu 2 dni roboczych od zaistnienia zmiany zaktualizowanej listy osób zatrudnionych przy realizacji przedmiotu niniejszej umowy, z zachowaniem dotychczasowego poziomu zatrudnienia. </w:t>
      </w:r>
    </w:p>
    <w:p w14:paraId="0EF96888" w14:textId="6981592C" w:rsidR="000A5E0E" w:rsidRPr="00DB159E" w:rsidRDefault="00FC3A34" w:rsidP="00C46358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Nieprzedłożenie przez Wykonawcę dokumentów, o których mowa w ust. 4 niniejszego paragrafu w terminie wskazanym przez Zamawiającego oraz zgodnie z ust. 6 będzie traktowane jako niedopełnienie obowiązku zatrudnienia pracowników na umowę o pracę oraz skutkować będzie naliczeniem kar umownych w wysokości </w:t>
      </w:r>
      <w:r w:rsidRPr="00884D13">
        <w:rPr>
          <w:rFonts w:ascii="Arial" w:eastAsia="Arial" w:hAnsi="Arial" w:cs="Arial"/>
          <w:sz w:val="22"/>
          <w:szCs w:val="22"/>
        </w:rPr>
        <w:t>określonej w §1</w:t>
      </w:r>
      <w:r w:rsidR="00DF18F9" w:rsidRPr="00884D13">
        <w:rPr>
          <w:rFonts w:ascii="Arial" w:eastAsia="Arial" w:hAnsi="Arial" w:cs="Arial"/>
          <w:sz w:val="22"/>
          <w:szCs w:val="22"/>
        </w:rPr>
        <w:t>4</w:t>
      </w:r>
      <w:r w:rsidRPr="00884D13">
        <w:rPr>
          <w:rFonts w:ascii="Arial" w:eastAsia="Arial" w:hAnsi="Arial" w:cs="Arial"/>
          <w:sz w:val="22"/>
          <w:szCs w:val="22"/>
        </w:rPr>
        <w:t xml:space="preserve"> ust. 1 pkt 9 – 10</w:t>
      </w:r>
      <w:r w:rsidRPr="00F1100A">
        <w:rPr>
          <w:rFonts w:ascii="Arial" w:eastAsia="Arial" w:hAnsi="Arial" w:cs="Arial"/>
          <w:sz w:val="22"/>
          <w:szCs w:val="22"/>
        </w:rPr>
        <w:t xml:space="preserve"> niniejszej umowy, a także zawiadomieniem Państwowej Inspekcji Pracy o podejrzeniu naruszenia zasad zatrudnienia na warunkach określonych w art. 22 §1 Kodeksu pracy. </w:t>
      </w:r>
    </w:p>
    <w:p w14:paraId="33D19522" w14:textId="6202C8D0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lastRenderedPageBreak/>
        <w:t>§ 1</w:t>
      </w:r>
      <w:r w:rsidR="003D4BC0">
        <w:rPr>
          <w:rFonts w:ascii="Arial" w:eastAsia="Arial" w:hAnsi="Arial" w:cs="Arial"/>
          <w:b/>
          <w:sz w:val="22"/>
          <w:szCs w:val="22"/>
        </w:rPr>
        <w:t>9</w:t>
      </w:r>
    </w:p>
    <w:p w14:paraId="0A530AA7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WIERZYTELNOŚĆ</w:t>
      </w:r>
    </w:p>
    <w:p w14:paraId="2ECC5F38" w14:textId="77777777" w:rsidR="00BB38F5" w:rsidRPr="00F1100A" w:rsidRDefault="00FC3A34" w:rsidP="002B2131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nie może bez zgody Zamawiającego wyrażonej na piśmie pod rygorem nieważności dokonać przekazania wierzytelności wynikających z zawartej umowy na osoby trzecie. </w:t>
      </w:r>
    </w:p>
    <w:p w14:paraId="42D5A2E0" w14:textId="77777777" w:rsidR="00BE7D2D" w:rsidRPr="00F1100A" w:rsidRDefault="00BE7D2D" w:rsidP="00DB159E">
      <w:pPr>
        <w:pStyle w:val="Normalny1"/>
        <w:widowControl w:val="0"/>
        <w:spacing w:line="336" w:lineRule="auto"/>
        <w:rPr>
          <w:rFonts w:ascii="Arial" w:eastAsia="Arial" w:hAnsi="Arial" w:cs="Arial"/>
          <w:b/>
          <w:sz w:val="22"/>
          <w:szCs w:val="22"/>
        </w:rPr>
      </w:pPr>
    </w:p>
    <w:p w14:paraId="716DA3CF" w14:textId="6BD7D10B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3D4BC0">
        <w:rPr>
          <w:rFonts w:ascii="Arial" w:eastAsia="Arial" w:hAnsi="Arial" w:cs="Arial"/>
          <w:b/>
          <w:sz w:val="22"/>
          <w:szCs w:val="22"/>
        </w:rPr>
        <w:t>20</w:t>
      </w:r>
    </w:p>
    <w:p w14:paraId="16322C72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DECYZJA NR 145/MON Z DNIA 13.07.2017 r.</w:t>
      </w:r>
    </w:p>
    <w:p w14:paraId="24342A32" w14:textId="2246DFB4" w:rsidR="00273E81" w:rsidRPr="00B934BB" w:rsidRDefault="00FC3A34" w:rsidP="00B934BB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Zamawiający, ma prawo do rozwiązania umowy ze skutkiem natychmiastowym w przypadku zawinionego podjęcia przez Wykonawcę działań określonych jako nie dopuszczalne, o których mowa w załączniku do decyzji nr 145/MON/Ministra Obrony Narodowej z dnia 13 lipca 2017 r.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sprawie zasad postępowania w kontaktach z Wykonawcami /Dz. Urz. MON poz. 157 z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 zm./.</w:t>
      </w:r>
    </w:p>
    <w:p w14:paraId="2D26A9C7" w14:textId="0B04B1B6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0C49A7" w:rsidRPr="00F1100A">
        <w:rPr>
          <w:rFonts w:ascii="Arial" w:eastAsia="Arial" w:hAnsi="Arial" w:cs="Arial"/>
          <w:b/>
          <w:sz w:val="22"/>
          <w:szCs w:val="22"/>
        </w:rPr>
        <w:t>2</w:t>
      </w:r>
      <w:r w:rsidR="003D4BC0">
        <w:rPr>
          <w:rFonts w:ascii="Arial" w:eastAsia="Arial" w:hAnsi="Arial" w:cs="Arial"/>
          <w:b/>
          <w:sz w:val="22"/>
          <w:szCs w:val="22"/>
        </w:rPr>
        <w:t>1</w:t>
      </w:r>
    </w:p>
    <w:p w14:paraId="3F4BFA34" w14:textId="77777777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OCHRONA DANYCH OSOBOWYCH</w:t>
      </w:r>
    </w:p>
    <w:p w14:paraId="60CA7E98" w14:textId="1B9C7059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Strony zobowiązują się do przetwarzania powierzonych danych osobowych zgodnie z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przepisami prawa powszechnie obowiązującego o ochronie danych osobowych,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szczególności z przepisami Rozporządzenia Parlamentu Europejskiego i Rady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 dnia 27 kwietnia 2016 r w sprawie ochrony osób fizycznych w związku z przetwarzaniem danych osobowych i w sprawie swobodnego przepływu takich danych oraz uchylenia dyrektywy 95/46/WE (Dz. Urz. UE. L Nr 119, str. 1), zwanym dalej „RODO”, oraz ustawą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z dnia 10 maja 2018 r. o och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ronie danych osobowych /</w:t>
      </w:r>
      <w:proofErr w:type="spellStart"/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t.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j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 Dz. U. z 2019 poz. 1781 ze zm./.</w:t>
      </w:r>
    </w:p>
    <w:p w14:paraId="53678806" w14:textId="77777777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związku z realizacją powyższego zamówienia Strony wyrażają zgodę na przetwarzanie swoich danych osobowych przez drugą Stronę.</w:t>
      </w:r>
    </w:p>
    <w:p w14:paraId="45DA4338" w14:textId="4E3114DD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Powierzone dane osobowe będą przetwarzane przez Strony wyłącznie w celu realizacji</w:t>
      </w:r>
      <w:r w:rsidR="002B2BF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przedmiotu umowy. </w:t>
      </w:r>
    </w:p>
    <w:p w14:paraId="61518A8B" w14:textId="0720E10B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Strony ponoszą odpowiedzialność za szkody wyrządzone wzajemnie lub osobom trzecim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związku z przetwarzaniem danych osobowych, a w szczególności w związku z ich bezprawnym udostępnieniem, czy to z winy umyślnej czy nieumyślnej.</w:t>
      </w:r>
    </w:p>
    <w:p w14:paraId="103CD01D" w14:textId="3583EF89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związku z wykonywaniem zamówienia 42. Baza Lotnictwa Szkolnego w Radomiu będzie uprawniona do przetwarzania danych osobowych osób zatrudnionych przez Wykonawcę. Wykonawca zobowiązany jest uzyskać zgodę tych osób na przetwarzanie ich danych przez 42.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Bazę Lotnictwa Szkolnego w Radomiu.</w:t>
      </w:r>
    </w:p>
    <w:p w14:paraId="0808A54E" w14:textId="77777777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związku z realizacją zamówienia Wykonawca, oświadcza, iż wszystkie osoby zatrudnione przy wykonywaniu zamówienia wyraziły zgodę na przetwarzanie ich danych osobowych przez Zamawiającego.</w:t>
      </w:r>
    </w:p>
    <w:p w14:paraId="4EBA60BA" w14:textId="2189362F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zmiany osób zatrudnionych przy wykonywaniu zamówienia, Strona obowiązana jest uzyskać zgodę tych osób na przetwarzanie ich danych osobowych przez drugą Stronę .</w:t>
      </w:r>
    </w:p>
    <w:p w14:paraId="560BF95B" w14:textId="0DEDDC30" w:rsidR="00216705" w:rsidRPr="00DB159E" w:rsidRDefault="00FC3A34" w:rsidP="00BE7D2D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Osoby, które nie wyraziły zgody na przetwarzanie ich danych osobowych przez Stronę niniejszej umowy, nie mogą być zatrudnione przy wykonywaniu zamówienia.</w:t>
      </w:r>
    </w:p>
    <w:p w14:paraId="0BAA78CE" w14:textId="14CCDD74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lastRenderedPageBreak/>
        <w:t xml:space="preserve">§ </w:t>
      </w:r>
      <w:r w:rsidR="004B0BA7" w:rsidRPr="00F1100A">
        <w:rPr>
          <w:rFonts w:ascii="Arial" w:eastAsia="Arial" w:hAnsi="Arial" w:cs="Arial"/>
          <w:b/>
          <w:sz w:val="22"/>
          <w:szCs w:val="22"/>
        </w:rPr>
        <w:t>2</w:t>
      </w:r>
      <w:r w:rsidR="003D4BC0">
        <w:rPr>
          <w:rFonts w:ascii="Arial" w:eastAsia="Arial" w:hAnsi="Arial" w:cs="Arial"/>
          <w:b/>
          <w:sz w:val="22"/>
          <w:szCs w:val="22"/>
        </w:rPr>
        <w:t>2</w:t>
      </w:r>
    </w:p>
    <w:p w14:paraId="25E933E8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OCHRONA INFORMACJI NIEJAWNYCH</w:t>
      </w:r>
    </w:p>
    <w:p w14:paraId="7E79002D" w14:textId="20CBB6E8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podda się rygorom procedur bezpieczeństwa realizowanym w trakcie realizacji niniejszej umowy, zgodnie z wymogami ustawy z dnia 22 sierpnia 1997 r. o ochronie osób i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mienia /tj. Dz. U. z 2021 r. poz. 1995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 xml:space="preserve"> z </w:t>
      </w:r>
      <w:proofErr w:type="spellStart"/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. zm.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/. </w:t>
      </w:r>
    </w:p>
    <w:p w14:paraId="0308C7B2" w14:textId="5948E06E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zobowiązany jest do zachowania w tajemnicy wszelkich informacji, jakie uzyska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związku z wykonywaniem zamówienia, a także do zapewnienia przestrzegania przepisów o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ochronie informacji niejawnych  zgodnie z ustawą z dnia 5 sierpnia 2010 r. o ochronie informacji niejawnych /tj. Dz. U. </w:t>
      </w:r>
      <w:r w:rsidR="00BB38F5" w:rsidRPr="00F1100A">
        <w:rPr>
          <w:rFonts w:ascii="Arial" w:eastAsia="Arial" w:hAnsi="Arial" w:cs="Arial"/>
          <w:color w:val="000000"/>
          <w:sz w:val="22"/>
          <w:szCs w:val="22"/>
        </w:rPr>
        <w:t xml:space="preserve">z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20</w:t>
      </w:r>
      <w:r w:rsidR="00E268D8" w:rsidRPr="00F1100A">
        <w:rPr>
          <w:rFonts w:ascii="Arial" w:eastAsia="Arial" w:hAnsi="Arial" w:cs="Arial"/>
          <w:color w:val="000000"/>
          <w:sz w:val="22"/>
          <w:szCs w:val="22"/>
        </w:rPr>
        <w:t>24</w:t>
      </w:r>
      <w:r w:rsidR="00BB38F5" w:rsidRPr="00F1100A">
        <w:rPr>
          <w:rFonts w:ascii="Arial" w:eastAsia="Arial" w:hAnsi="Arial" w:cs="Arial"/>
          <w:color w:val="000000"/>
          <w:sz w:val="22"/>
          <w:szCs w:val="22"/>
        </w:rPr>
        <w:t xml:space="preserve"> r.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poz. </w:t>
      </w:r>
      <w:r w:rsidR="00E268D8" w:rsidRPr="00F1100A">
        <w:rPr>
          <w:rFonts w:ascii="Arial" w:eastAsia="Arial" w:hAnsi="Arial" w:cs="Arial"/>
          <w:color w:val="000000"/>
          <w:sz w:val="22"/>
          <w:szCs w:val="22"/>
        </w:rPr>
        <w:t>632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</w:t>
      </w:r>
      <w:r w:rsidR="007B6E12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B6E12" w:rsidRPr="00F1100A">
        <w:rPr>
          <w:rFonts w:ascii="Arial" w:eastAsia="Arial" w:hAnsi="Arial" w:cs="Arial"/>
          <w:color w:val="000000"/>
          <w:sz w:val="22"/>
          <w:szCs w:val="22"/>
        </w:rPr>
        <w:t>późń</w:t>
      </w:r>
      <w:proofErr w:type="spellEnd"/>
      <w:r w:rsidR="007B6E12" w:rsidRPr="00F1100A">
        <w:rPr>
          <w:rFonts w:ascii="Arial" w:eastAsia="Arial" w:hAnsi="Arial" w:cs="Arial"/>
          <w:color w:val="000000"/>
          <w:sz w:val="22"/>
          <w:szCs w:val="22"/>
        </w:rPr>
        <w:t>. zm.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/. pod rygorem zerwania umowy.</w:t>
      </w:r>
    </w:p>
    <w:p w14:paraId="02E1A932" w14:textId="37F5CC8A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zobowiązany jest do przestrzegania przepisów, zarządzeń, rozkazów i innych aktów wewnętrznych regulujących porządek i dyscyplinę na terenie Jednostki Wojskowej i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ściśle ich przestrzegać.</w:t>
      </w:r>
    </w:p>
    <w:p w14:paraId="2624991E" w14:textId="77777777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Osoby biorące udział w realizacji umowy powinny posiadać obywatelstwo polskie.</w:t>
      </w:r>
    </w:p>
    <w:p w14:paraId="6512D5FB" w14:textId="0E837FFA" w:rsidR="00746492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Wstęp cudzoziemców na teren Jednostki Wojskowej realizowany będzie na zasadach określonych w Decyzji nr 107/MON Ministra Obrony Narodowej z dnia 18 sierpnia 2021 r.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sprawie organizowania  współpracy międzynarodowej w resorcie obrony narodowej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/Dz. U. MON. 2021. poz. 177 z dnia 19 sierpnia 2021 r./.</w:t>
      </w:r>
    </w:p>
    <w:p w14:paraId="0F2FB934" w14:textId="77777777" w:rsidR="00216705" w:rsidRPr="00F1100A" w:rsidRDefault="00216705" w:rsidP="00DB159E">
      <w:pPr>
        <w:pStyle w:val="Normalny1"/>
        <w:spacing w:line="336" w:lineRule="auto"/>
        <w:rPr>
          <w:rFonts w:ascii="Arial" w:eastAsia="Arial" w:hAnsi="Arial" w:cs="Arial"/>
          <w:b/>
          <w:color w:val="00000A"/>
          <w:sz w:val="22"/>
          <w:szCs w:val="22"/>
        </w:rPr>
      </w:pPr>
    </w:p>
    <w:p w14:paraId="2822AF56" w14:textId="640A3B5E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color w:val="00000A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A"/>
          <w:sz w:val="22"/>
          <w:szCs w:val="22"/>
        </w:rPr>
        <w:t>2</w:t>
      </w:r>
      <w:r w:rsidR="003D4BC0">
        <w:rPr>
          <w:rFonts w:ascii="Arial" w:eastAsia="Arial" w:hAnsi="Arial" w:cs="Arial"/>
          <w:b/>
          <w:color w:val="00000A"/>
          <w:sz w:val="22"/>
          <w:szCs w:val="22"/>
        </w:rPr>
        <w:t>3</w:t>
      </w:r>
    </w:p>
    <w:p w14:paraId="55AD3F25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WSPÓLNE UBIEGANIE SIĘ O ZAMÓWIENIE</w:t>
      </w:r>
    </w:p>
    <w:p w14:paraId="725C6487" w14:textId="4C5BC4B0" w:rsidR="00C6337B" w:rsidRPr="00F1100A" w:rsidRDefault="00FC3A34" w:rsidP="002B2131">
      <w:pPr>
        <w:pStyle w:val="Normalny1"/>
        <w:numPr>
          <w:ilvl w:val="0"/>
          <w:numId w:val="13"/>
        </w:numPr>
        <w:spacing w:line="336" w:lineRule="auto"/>
        <w:ind w:hanging="357"/>
        <w:jc w:val="both"/>
        <w:rPr>
          <w:rFonts w:ascii="Arial" w:hAnsi="Arial" w:cs="Arial"/>
          <w:sz w:val="22"/>
          <w:szCs w:val="22"/>
        </w:rPr>
      </w:pPr>
      <w:bookmarkStart w:id="15" w:name="_3znysh7"/>
      <w:bookmarkEnd w:id="15"/>
      <w:r w:rsidRPr="00F1100A">
        <w:rPr>
          <w:rFonts w:ascii="Arial" w:eastAsia="Arial" w:hAnsi="Arial" w:cs="Arial"/>
          <w:sz w:val="22"/>
          <w:szCs w:val="22"/>
        </w:rPr>
        <w:t>Zgodnie z oświadczeniem złożonym na podstawie art. 117 ust. 4 ustawy z dnia 11 września 2019 r. Prawo zamówień publicznych, Wykonawcy wspólnie ubiegający się o udzielenie zamówienia, tj.:</w:t>
      </w:r>
    </w:p>
    <w:p w14:paraId="5D897312" w14:textId="16840ED5" w:rsidR="00C6337B" w:rsidRPr="00F1100A" w:rsidRDefault="00FC3A34" w:rsidP="002B2131">
      <w:pPr>
        <w:pStyle w:val="Normalny1"/>
        <w:numPr>
          <w:ilvl w:val="0"/>
          <w:numId w:val="10"/>
        </w:numPr>
        <w:spacing w:line="33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 …………… zrealizuje następujący zakres zamówienia: …………………..</w:t>
      </w:r>
    </w:p>
    <w:p w14:paraId="7D106642" w14:textId="275FDFEA" w:rsidR="00C6337B" w:rsidRPr="00F1100A" w:rsidRDefault="00FC3A34" w:rsidP="002B2131">
      <w:pPr>
        <w:pStyle w:val="Normalny1"/>
        <w:numPr>
          <w:ilvl w:val="0"/>
          <w:numId w:val="10"/>
        </w:numPr>
        <w:spacing w:line="33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 …………… zrealizuje następujący zakres zamówienia: ………………….</w:t>
      </w:r>
    </w:p>
    <w:p w14:paraId="69241EEA" w14:textId="20FC54B2" w:rsidR="00BE7D2D" w:rsidRPr="00DB159E" w:rsidRDefault="00FC3A34" w:rsidP="00DB159E">
      <w:pPr>
        <w:pStyle w:val="Normalny1"/>
        <w:numPr>
          <w:ilvl w:val="0"/>
          <w:numId w:val="13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Wykonawcy wspólnie ubiegający się o udzielenie zamówienia ponoszą solidarną odpowiedzialność za wykonanie umowy i wniesienie zabezpieczenia należytego wykonania umowy.</w:t>
      </w:r>
    </w:p>
    <w:p w14:paraId="3CE3DDA2" w14:textId="176803E5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2</w:t>
      </w:r>
      <w:r w:rsidR="003D4BC0">
        <w:rPr>
          <w:rFonts w:ascii="Arial" w:eastAsia="Arial" w:hAnsi="Arial" w:cs="Arial"/>
          <w:b/>
          <w:color w:val="000000"/>
          <w:sz w:val="22"/>
          <w:szCs w:val="22"/>
        </w:rPr>
        <w:t>4</w:t>
      </w:r>
    </w:p>
    <w:p w14:paraId="0CBA5769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POSTANOWIENIA KOŃCOWE</w:t>
      </w:r>
    </w:p>
    <w:p w14:paraId="63B81C87" w14:textId="639C896D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Przekazanie praw i obowiązków wynikających z powyższej umowy innemu Wykonawcy może nastąpić jedynie za zgodą Zamawiającego, wyrażoną w formie pisemnej pod rygorem nieważności.</w:t>
      </w:r>
    </w:p>
    <w:p w14:paraId="292B4887" w14:textId="35C2A0D2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zobowiązany jest do zachowania w tajemnicy wszelkich informacji dotyczących zawarcie umowy, przedmiotu zamówienia, innych informacji uzyskanych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związku z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wykonywaniem przedmiotu zamówienia.</w:t>
      </w:r>
    </w:p>
    <w:p w14:paraId="7C8A2294" w14:textId="50FA13AE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Przez cały okres realizacji umowy, zakazuje się używania </w:t>
      </w:r>
      <w:r w:rsidR="00E47FE0" w:rsidRPr="00F1100A">
        <w:rPr>
          <w:rFonts w:ascii="Arial" w:eastAsia="Arial" w:hAnsi="Arial" w:cs="Arial"/>
          <w:color w:val="000000"/>
          <w:sz w:val="22"/>
          <w:szCs w:val="22"/>
        </w:rPr>
        <w:t>urządzeń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latających nad terenami i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obiektami wojskowymi. </w:t>
      </w:r>
    </w:p>
    <w:p w14:paraId="5A5D892A" w14:textId="6EA361E9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W sprawach nieunormowanych umową mają zastosowanie przepisy Kodeksu Cywilnego, Prawa Budowlanego, ustawy Prawo Zamówień Publicznych, ustawy o ochronie informacji niejawnych oraz innych obowiązujących w tym zakresie przepisów prawa.</w:t>
      </w:r>
    </w:p>
    <w:p w14:paraId="516404C5" w14:textId="77777777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Spory powstałe w toku realizacji umowy strony poddają pod rozstrzygnięcie sądu powszechnego właściwego dla siedziby Zamawiającego.</w:t>
      </w:r>
    </w:p>
    <w:p w14:paraId="0DC13037" w14:textId="65D15157" w:rsidR="000C49A7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Umowę niniejszą sporządzono w czterech jednobrzmiących egzemplarzach,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trzy dla Zamawiającego i jeden dla Wykonawcy.</w:t>
      </w:r>
    </w:p>
    <w:p w14:paraId="3CD3FC62" w14:textId="2A2A674D" w:rsidR="000C49A7" w:rsidRPr="00F1100A" w:rsidRDefault="000C49A7">
      <w:pPr>
        <w:pStyle w:val="Normalny1"/>
        <w:numPr>
          <w:ilvl w:val="0"/>
          <w:numId w:val="31"/>
        </w:numPr>
        <w:spacing w:line="336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>Wykonawca zobowiązany jest do przestrzegania zapisów art. 616</w:t>
      </w:r>
      <w:r w:rsidR="0035613C"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a ust. 1 ustawy </w:t>
      </w:r>
      <w:r w:rsidR="00EE17E4"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</w:r>
      <w:r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>z dnia 11 marca 2022 r. o obronie Ojczyzny.</w:t>
      </w:r>
    </w:p>
    <w:p w14:paraId="26393F8D" w14:textId="77777777" w:rsidR="002306E0" w:rsidRPr="00F1100A" w:rsidRDefault="002306E0" w:rsidP="002306E0">
      <w:pPr>
        <w:pStyle w:val="Normalny1"/>
        <w:spacing w:line="336" w:lineRule="auto"/>
        <w:ind w:left="69"/>
        <w:jc w:val="both"/>
        <w:rPr>
          <w:rFonts w:ascii="Arial" w:hAnsi="Arial" w:cs="Arial"/>
          <w:sz w:val="22"/>
          <w:szCs w:val="22"/>
          <w:highlight w:val="cyan"/>
        </w:rPr>
      </w:pPr>
    </w:p>
    <w:p w14:paraId="00AE1095" w14:textId="77777777" w:rsidR="00C6337B" w:rsidRPr="00F1100A" w:rsidRDefault="00FC3A34" w:rsidP="002B2131">
      <w:pPr>
        <w:pStyle w:val="Normalny1"/>
        <w:shd w:val="clear" w:color="auto" w:fill="FFFFFF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Załączniki:</w:t>
      </w:r>
    </w:p>
    <w:p w14:paraId="30BEDE46" w14:textId="0ACCCE42" w:rsidR="00E268D8" w:rsidRDefault="00E268D8" w:rsidP="001279A4">
      <w:pPr>
        <w:numPr>
          <w:ilvl w:val="0"/>
          <w:numId w:val="43"/>
        </w:numPr>
        <w:suppressAutoHyphens/>
        <w:spacing w:line="336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1100A">
        <w:rPr>
          <w:rFonts w:ascii="Arial" w:hAnsi="Arial" w:cs="Arial"/>
          <w:color w:val="000000" w:themeColor="text1"/>
          <w:sz w:val="22"/>
          <w:szCs w:val="22"/>
        </w:rPr>
        <w:t xml:space="preserve">Załącznik nr 1 do </w:t>
      </w:r>
      <w:r w:rsidR="00733C40" w:rsidRPr="00F1100A">
        <w:rPr>
          <w:rFonts w:ascii="Arial" w:hAnsi="Arial" w:cs="Arial"/>
          <w:color w:val="000000" w:themeColor="text1"/>
          <w:sz w:val="22"/>
          <w:szCs w:val="22"/>
        </w:rPr>
        <w:t>umowy</w:t>
      </w:r>
      <w:r w:rsidR="00503070" w:rsidRPr="00F1100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51643">
        <w:rPr>
          <w:rFonts w:ascii="Arial" w:hAnsi="Arial" w:cs="Arial"/>
          <w:color w:val="000000" w:themeColor="text1"/>
          <w:sz w:val="22"/>
          <w:szCs w:val="22"/>
        </w:rPr>
        <w:t>-</w:t>
      </w:r>
      <w:r w:rsidR="00733C40" w:rsidRPr="00F1100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31033" w:rsidRPr="00F1100A">
        <w:rPr>
          <w:rFonts w:ascii="Arial" w:hAnsi="Arial" w:cs="Arial"/>
          <w:color w:val="000000" w:themeColor="text1"/>
          <w:sz w:val="22"/>
          <w:szCs w:val="22"/>
        </w:rPr>
        <w:t>Przedmiar</w:t>
      </w:r>
      <w:r w:rsidR="00660A7C">
        <w:rPr>
          <w:rFonts w:ascii="Arial" w:hAnsi="Arial" w:cs="Arial"/>
          <w:color w:val="000000" w:themeColor="text1"/>
          <w:sz w:val="22"/>
          <w:szCs w:val="22"/>
        </w:rPr>
        <w:t xml:space="preserve"> norma pro</w:t>
      </w:r>
      <w:r w:rsidR="00501BA1">
        <w:rPr>
          <w:rFonts w:ascii="Arial" w:hAnsi="Arial" w:cs="Arial"/>
          <w:color w:val="000000" w:themeColor="text1"/>
          <w:sz w:val="22"/>
          <w:szCs w:val="22"/>
        </w:rPr>
        <w:t xml:space="preserve"> Część I</w:t>
      </w:r>
      <w:r w:rsidR="00702DCB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05CD5F2B" w14:textId="05201969" w:rsidR="00660A7C" w:rsidRDefault="00660A7C" w:rsidP="001279A4">
      <w:pPr>
        <w:numPr>
          <w:ilvl w:val="0"/>
          <w:numId w:val="43"/>
        </w:numPr>
        <w:suppressAutoHyphens/>
        <w:spacing w:line="336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Załącznik nr 1</w:t>
      </w:r>
      <w:r w:rsidR="00170BC5">
        <w:rPr>
          <w:rFonts w:ascii="Arial" w:hAnsi="Arial" w:cs="Arial"/>
          <w:color w:val="000000" w:themeColor="text1"/>
          <w:sz w:val="22"/>
          <w:szCs w:val="22"/>
        </w:rPr>
        <w:t>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do umowy </w:t>
      </w:r>
      <w:r w:rsidR="00C51643">
        <w:rPr>
          <w:rFonts w:ascii="Arial" w:hAnsi="Arial" w:cs="Arial"/>
          <w:color w:val="000000" w:themeColor="text1"/>
          <w:sz w:val="22"/>
          <w:szCs w:val="22"/>
        </w:rPr>
        <w:t>-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Przedmiar</w:t>
      </w:r>
      <w:r w:rsidR="00501BA1">
        <w:rPr>
          <w:rFonts w:ascii="Arial" w:hAnsi="Arial" w:cs="Arial"/>
          <w:color w:val="000000" w:themeColor="text1"/>
          <w:sz w:val="22"/>
          <w:szCs w:val="22"/>
        </w:rPr>
        <w:t xml:space="preserve"> Część I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8A8415A" w14:textId="04818FEC" w:rsidR="00501BA1" w:rsidRPr="00501BA1" w:rsidRDefault="00501BA1" w:rsidP="00501BA1">
      <w:pPr>
        <w:numPr>
          <w:ilvl w:val="0"/>
          <w:numId w:val="43"/>
        </w:numPr>
        <w:suppressAutoHyphens/>
        <w:spacing w:line="336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1100A">
        <w:rPr>
          <w:rFonts w:ascii="Arial" w:hAnsi="Arial" w:cs="Arial"/>
          <w:color w:val="000000" w:themeColor="text1"/>
          <w:sz w:val="22"/>
          <w:szCs w:val="22"/>
        </w:rPr>
        <w:t xml:space="preserve">Załącznik nr 2 do umowy - Opis przedmiotu zamówienia oraz </w:t>
      </w:r>
      <w:proofErr w:type="spellStart"/>
      <w:r w:rsidRPr="00F1100A">
        <w:rPr>
          <w:rFonts w:ascii="Arial" w:hAnsi="Arial" w:cs="Arial"/>
          <w:color w:val="000000" w:themeColor="text1"/>
          <w:sz w:val="22"/>
          <w:szCs w:val="22"/>
        </w:rPr>
        <w:t>STWiOR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Część I</w:t>
      </w:r>
      <w:r w:rsidRPr="00F1100A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0EEBC73" w14:textId="77777777" w:rsidR="006D5C57" w:rsidRDefault="006D5C57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112C9A3C" w14:textId="77777777" w:rsidR="002F77A8" w:rsidRPr="00F1100A" w:rsidRDefault="002F77A8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0B204497" w14:textId="77777777" w:rsidR="00CA12EC" w:rsidRPr="00F1100A" w:rsidRDefault="00CA12EC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7FF64337" w14:textId="1C05425B" w:rsidR="00C6337B" w:rsidRPr="00F1100A" w:rsidRDefault="00FC3A34" w:rsidP="002306E0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ZAMAWIAJĄCY                                                      </w:t>
      </w: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ab/>
      </w:r>
      <w:r w:rsidR="00702563"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            </w:t>
      </w: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>WYKONAWCA</w:t>
      </w:r>
    </w:p>
    <w:p w14:paraId="5CDF88AF" w14:textId="77777777" w:rsidR="00C6337B" w:rsidRPr="00F1100A" w:rsidRDefault="00C6337B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0BE5133B" w14:textId="7AFED8DA" w:rsidR="005D18BF" w:rsidRDefault="00FC3A34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...................................................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ab/>
      </w:r>
      <w:r w:rsidRPr="00F1100A">
        <w:rPr>
          <w:rFonts w:ascii="Arial" w:eastAsia="Arial" w:hAnsi="Arial" w:cs="Arial"/>
          <w:color w:val="000000"/>
          <w:sz w:val="22"/>
          <w:szCs w:val="22"/>
        </w:rPr>
        <w:tab/>
      </w:r>
      <w:r w:rsidRPr="00F1100A">
        <w:rPr>
          <w:rFonts w:ascii="Arial" w:eastAsia="Arial" w:hAnsi="Arial" w:cs="Arial"/>
          <w:color w:val="000000"/>
          <w:sz w:val="22"/>
          <w:szCs w:val="22"/>
        </w:rPr>
        <w:tab/>
        <w:t xml:space="preserve"> </w:t>
      </w:r>
      <w:r w:rsidR="00C46358">
        <w:rPr>
          <w:rFonts w:ascii="Arial" w:eastAsia="Arial" w:hAnsi="Arial" w:cs="Arial"/>
          <w:color w:val="000000"/>
          <w:sz w:val="22"/>
          <w:szCs w:val="22"/>
        </w:rPr>
        <w:t xml:space="preserve">      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  .....................................................</w:t>
      </w:r>
    </w:p>
    <w:p w14:paraId="62040F21" w14:textId="77777777" w:rsidR="003D4BC0" w:rsidRDefault="003D4BC0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2AA37CA" w14:textId="77777777" w:rsidR="003D4BC0" w:rsidRDefault="003D4BC0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7CE4F672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F8206ED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4847563B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F3D9C69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BC520A2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4D380119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1AFF1FA" w14:textId="77777777" w:rsidR="00DB159E" w:rsidRDefault="00DB159E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A645952" w14:textId="77777777" w:rsidR="00DB159E" w:rsidRDefault="00DB159E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70235642" w14:textId="77777777" w:rsidR="00DB159E" w:rsidRDefault="00DB159E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248899A" w14:textId="77777777" w:rsidR="00DB159E" w:rsidRDefault="00DB159E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7D16AD6" w14:textId="77777777" w:rsidR="00DB159E" w:rsidRDefault="00DB159E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057A694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DAB6DCA" w14:textId="77777777" w:rsidR="00170BC5" w:rsidRPr="00B934BB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E1F6731" w14:textId="77777777" w:rsidR="00A2744A" w:rsidRPr="009A1635" w:rsidRDefault="00A2744A" w:rsidP="0035613C">
      <w:pPr>
        <w:rPr>
          <w:rFonts w:ascii="Arial" w:hAnsi="Arial" w:cs="Arial"/>
          <w:sz w:val="20"/>
          <w:szCs w:val="20"/>
        </w:rPr>
      </w:pPr>
      <w:r w:rsidRPr="009A1635">
        <w:rPr>
          <w:rFonts w:ascii="Arial" w:hAnsi="Arial" w:cs="Arial"/>
          <w:sz w:val="20"/>
          <w:szCs w:val="20"/>
          <w:u w:val="single"/>
        </w:rPr>
        <w:t>Wyk. w 4 egz.:</w:t>
      </w:r>
    </w:p>
    <w:p w14:paraId="45C6BBCF" w14:textId="77777777" w:rsidR="00A2744A" w:rsidRPr="009A1635" w:rsidRDefault="00A2744A" w:rsidP="0035613C">
      <w:pPr>
        <w:rPr>
          <w:rFonts w:ascii="Arial" w:hAnsi="Arial" w:cs="Arial"/>
          <w:sz w:val="20"/>
          <w:szCs w:val="20"/>
        </w:rPr>
      </w:pPr>
      <w:r w:rsidRPr="009A1635">
        <w:rPr>
          <w:rFonts w:ascii="Arial" w:hAnsi="Arial" w:cs="Arial"/>
          <w:sz w:val="20"/>
          <w:szCs w:val="20"/>
        </w:rPr>
        <w:t>Egz. Nr 1 – a/a T: 3261</w:t>
      </w:r>
    </w:p>
    <w:p w14:paraId="741FDB86" w14:textId="77777777" w:rsidR="00A2744A" w:rsidRPr="009A1635" w:rsidRDefault="00A2744A" w:rsidP="0035613C">
      <w:pPr>
        <w:rPr>
          <w:rFonts w:ascii="Arial" w:hAnsi="Arial" w:cs="Arial"/>
          <w:sz w:val="20"/>
          <w:szCs w:val="20"/>
        </w:rPr>
      </w:pPr>
      <w:r w:rsidRPr="009A1635">
        <w:rPr>
          <w:rFonts w:ascii="Arial" w:hAnsi="Arial" w:cs="Arial"/>
          <w:sz w:val="20"/>
          <w:szCs w:val="20"/>
        </w:rPr>
        <w:t>Egz. Nr 2 – ZP</w:t>
      </w:r>
    </w:p>
    <w:p w14:paraId="05359008" w14:textId="77777777" w:rsidR="00A2744A" w:rsidRPr="009A1635" w:rsidRDefault="00A2744A" w:rsidP="0035613C">
      <w:pPr>
        <w:rPr>
          <w:rFonts w:ascii="Arial" w:hAnsi="Arial" w:cs="Arial"/>
          <w:sz w:val="20"/>
          <w:szCs w:val="20"/>
        </w:rPr>
      </w:pPr>
      <w:r w:rsidRPr="009A1635">
        <w:rPr>
          <w:rFonts w:ascii="Arial" w:hAnsi="Arial" w:cs="Arial"/>
          <w:sz w:val="20"/>
          <w:szCs w:val="20"/>
        </w:rPr>
        <w:t>Egz. Nr 3 – Służba/ Sekcja</w:t>
      </w:r>
    </w:p>
    <w:p w14:paraId="72E32931" w14:textId="77777777" w:rsidR="00A2744A" w:rsidRPr="009A1635" w:rsidRDefault="00A2744A" w:rsidP="0035613C">
      <w:pPr>
        <w:pStyle w:val="Tekstpodstawowy"/>
        <w:jc w:val="both"/>
        <w:rPr>
          <w:rFonts w:ascii="Arial" w:hAnsi="Arial" w:cs="Arial"/>
          <w:sz w:val="20"/>
        </w:rPr>
      </w:pPr>
      <w:r w:rsidRPr="009A1635">
        <w:rPr>
          <w:rFonts w:ascii="Arial" w:hAnsi="Arial" w:cs="Arial"/>
          <w:sz w:val="20"/>
        </w:rPr>
        <w:t>Egz. Nr 4 -  Wykonawca</w:t>
      </w:r>
    </w:p>
    <w:sectPr w:rsidR="00A2744A" w:rsidRPr="009A1635" w:rsidSect="00D848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64" w:right="1418" w:bottom="1418" w:left="964" w:header="709" w:footer="709" w:gutter="0"/>
      <w:pgNumType w:start="1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FC573" w14:textId="77777777" w:rsidR="00032AF2" w:rsidRDefault="00032AF2">
      <w:r>
        <w:separator/>
      </w:r>
    </w:p>
  </w:endnote>
  <w:endnote w:type="continuationSeparator" w:id="0">
    <w:p w14:paraId="3D6F4B76" w14:textId="77777777" w:rsidR="00032AF2" w:rsidRDefault="0003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367DF" w14:textId="77777777" w:rsidR="009E328C" w:rsidRDefault="009E32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4C89" w14:textId="3179DF08" w:rsidR="00C6337B" w:rsidRDefault="00D34D13">
    <w:pPr>
      <w:pStyle w:val="Normalny1"/>
      <w:jc w:val="center"/>
    </w:pPr>
    <w:r>
      <w:rPr>
        <w:color w:val="000000"/>
      </w:rPr>
      <w:fldChar w:fldCharType="begin"/>
    </w:r>
    <w:r w:rsidR="00FC3A34">
      <w:instrText>PAGE</w:instrText>
    </w:r>
    <w:r>
      <w:fldChar w:fldCharType="separate"/>
    </w:r>
    <w:r w:rsidR="001D2C67">
      <w:rPr>
        <w:noProof/>
      </w:rPr>
      <w:t>22</w:t>
    </w:r>
    <w:r>
      <w:fldChar w:fldCharType="end"/>
    </w:r>
  </w:p>
  <w:p w14:paraId="730CE926" w14:textId="77777777" w:rsidR="00C6337B" w:rsidRDefault="00C6337B">
    <w:pPr>
      <w:pStyle w:val="Normalny1"/>
      <w:rPr>
        <w:rFonts w:ascii="Arial" w:eastAsia="Arial" w:hAnsi="Arial" w:cs="Arial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39F69" w14:textId="77777777" w:rsidR="009E328C" w:rsidRDefault="009E3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B27D2" w14:textId="77777777" w:rsidR="00032AF2" w:rsidRDefault="00032AF2">
      <w:r>
        <w:separator/>
      </w:r>
    </w:p>
  </w:footnote>
  <w:footnote w:type="continuationSeparator" w:id="0">
    <w:p w14:paraId="2E070C88" w14:textId="77777777" w:rsidR="00032AF2" w:rsidRDefault="00032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EAAB6" w14:textId="77777777" w:rsidR="009E328C" w:rsidRDefault="009E32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D866" w14:textId="17BB3A75" w:rsidR="00AD42A1" w:rsidRPr="00D323FC" w:rsidRDefault="00AD42A1" w:rsidP="00AD42A1">
    <w:pPr>
      <w:pStyle w:val="Nagwek"/>
      <w:rPr>
        <w:rFonts w:ascii="Arial" w:hAnsi="Arial" w:cs="Arial"/>
        <w:iCs/>
        <w:sz w:val="22"/>
        <w:szCs w:val="22"/>
      </w:rPr>
    </w:pPr>
    <w:r w:rsidRPr="00D323FC">
      <w:rPr>
        <w:rFonts w:ascii="Arial" w:hAnsi="Arial" w:cs="Arial"/>
        <w:iCs/>
        <w:sz w:val="22"/>
        <w:szCs w:val="22"/>
      </w:rPr>
      <w:t xml:space="preserve">Znak sprawy: </w:t>
    </w:r>
    <w:r w:rsidR="00351C82">
      <w:rPr>
        <w:rFonts w:ascii="Arial" w:hAnsi="Arial" w:cs="Arial"/>
        <w:iCs/>
        <w:sz w:val="22"/>
        <w:szCs w:val="22"/>
      </w:rPr>
      <w:t>12</w:t>
    </w:r>
    <w:r w:rsidRPr="00D323FC">
      <w:rPr>
        <w:rFonts w:ascii="Arial" w:hAnsi="Arial" w:cs="Arial"/>
        <w:iCs/>
        <w:sz w:val="22"/>
        <w:szCs w:val="22"/>
      </w:rPr>
      <w:t>/TP/202</w:t>
    </w:r>
    <w:r w:rsidR="00B934BB">
      <w:rPr>
        <w:rFonts w:ascii="Arial" w:hAnsi="Arial" w:cs="Arial"/>
        <w:iCs/>
        <w:sz w:val="22"/>
        <w:szCs w:val="22"/>
      </w:rPr>
      <w:t>6</w:t>
    </w:r>
  </w:p>
  <w:p w14:paraId="25A1A037" w14:textId="6122B938" w:rsidR="00A2744A" w:rsidRPr="00D43457" w:rsidRDefault="00A2744A" w:rsidP="00AD42A1">
    <w:pPr>
      <w:pStyle w:val="Normalny1"/>
      <w:spacing w:before="60" w:line="312" w:lineRule="auto"/>
      <w:jc w:val="right"/>
      <w:rPr>
        <w:rFonts w:ascii="Arial" w:eastAsia="Arial" w:hAnsi="Arial" w:cs="Arial"/>
        <w:bCs/>
        <w:color w:val="000000"/>
        <w:sz w:val="20"/>
        <w:szCs w:val="20"/>
      </w:rPr>
    </w:pP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="001B2B0C" w:rsidRPr="00D43457">
      <w:rPr>
        <w:rFonts w:ascii="Arial" w:eastAsia="Arial" w:hAnsi="Arial" w:cs="Arial"/>
        <w:b/>
        <w:color w:val="000000"/>
        <w:sz w:val="20"/>
        <w:szCs w:val="20"/>
      </w:rPr>
      <w:t xml:space="preserve"> </w:t>
    </w:r>
    <w:r w:rsidR="00AD42A1" w:rsidRPr="00D83FD5">
      <w:rPr>
        <w:rFonts w:ascii="Arial" w:hAnsi="Arial" w:cs="Arial"/>
        <w:b/>
        <w:sz w:val="20"/>
        <w:szCs w:val="20"/>
      </w:rPr>
      <w:t xml:space="preserve">             </w:t>
    </w:r>
    <w:r w:rsidR="00AD42A1">
      <w:rPr>
        <w:rFonts w:ascii="Arial" w:hAnsi="Arial" w:cs="Arial"/>
        <w:b/>
        <w:sz w:val="20"/>
        <w:szCs w:val="20"/>
      </w:rPr>
      <w:t xml:space="preserve">            </w:t>
    </w:r>
    <w:r w:rsidR="00AD42A1" w:rsidRPr="002738DC">
      <w:rPr>
        <w:rFonts w:ascii="Arial" w:hAnsi="Arial" w:cs="Arial"/>
        <w:bCs/>
        <w:sz w:val="22"/>
        <w:szCs w:val="22"/>
      </w:rPr>
      <w:t xml:space="preserve">Załącznik nr </w:t>
    </w:r>
    <w:r w:rsidR="00AD42A1">
      <w:rPr>
        <w:rFonts w:ascii="Arial" w:hAnsi="Arial" w:cs="Arial"/>
        <w:bCs/>
        <w:sz w:val="22"/>
        <w:szCs w:val="22"/>
      </w:rPr>
      <w:t>4</w:t>
    </w:r>
    <w:r w:rsidR="00AD42A1" w:rsidRPr="002738DC">
      <w:rPr>
        <w:rFonts w:ascii="Arial" w:hAnsi="Arial" w:cs="Arial"/>
        <w:bCs/>
        <w:sz w:val="22"/>
        <w:szCs w:val="22"/>
      </w:rPr>
      <w:t xml:space="preserve"> do SWZ</w:t>
    </w:r>
    <w:bookmarkStart w:id="16" w:name="_Hlk227653081"/>
    <w:r w:rsidR="00295450">
      <w:rPr>
        <w:rFonts w:ascii="Arial" w:hAnsi="Arial" w:cs="Arial"/>
        <w:bCs/>
        <w:sz w:val="22"/>
        <w:szCs w:val="22"/>
      </w:rPr>
      <w:t xml:space="preserve"> dotyczy części I</w:t>
    </w:r>
    <w:r w:rsidR="00966006">
      <w:rPr>
        <w:rFonts w:ascii="Arial" w:hAnsi="Arial" w:cs="Arial"/>
        <w:bCs/>
        <w:sz w:val="22"/>
        <w:szCs w:val="22"/>
      </w:rPr>
      <w:t xml:space="preserve"> </w:t>
    </w:r>
    <w:bookmarkEnd w:id="16"/>
  </w:p>
  <w:p w14:paraId="448C2E61" w14:textId="77777777" w:rsidR="00C6337B" w:rsidRDefault="00C6337B">
    <w:pPr>
      <w:pStyle w:val="Normalny1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9B9F0" w14:textId="77777777" w:rsidR="009E328C" w:rsidRDefault="009E32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64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3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8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6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32" w:hanging="1800"/>
      </w:pPr>
    </w:lvl>
  </w:abstractNum>
  <w:abstractNum w:abstractNumId="1" w15:restartNumberingAfterBreak="0">
    <w:nsid w:val="00000007"/>
    <w:multiLevelType w:val="multi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538"/>
        </w:tabs>
        <w:ind w:left="538" w:hanging="396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%1)"/>
      <w:lvlJc w:val="left"/>
      <w:pPr>
        <w:tabs>
          <w:tab w:val="num" w:pos="180"/>
        </w:tabs>
        <w:ind w:left="464" w:hanging="284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0000009"/>
    <w:multiLevelType w:val="multilevel"/>
    <w:tmpl w:val="00000009"/>
    <w:name w:val="WW8Num13"/>
    <w:lvl w:ilvl="0">
      <w:start w:val="1"/>
      <w:numFmt w:val="lowerLetter"/>
      <w:lvlText w:val="%1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735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23"/>
    <w:multiLevelType w:val="singleLevel"/>
    <w:tmpl w:val="00000023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Cs w:val="24"/>
        <w:lang w:val="de-DE"/>
      </w:rPr>
    </w:lvl>
  </w:abstractNum>
  <w:abstractNum w:abstractNumId="6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7" w15:restartNumberingAfterBreak="0">
    <w:nsid w:val="00000029"/>
    <w:multiLevelType w:val="singleLevel"/>
    <w:tmpl w:val="00000029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8" w15:restartNumberingAfterBreak="0">
    <w:nsid w:val="01E01F1B"/>
    <w:multiLevelType w:val="multilevel"/>
    <w:tmpl w:val="16F29AA6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="Arial" w:hAnsi="Arial" w:cs="Arial"/>
        <w:b w:val="0"/>
        <w:position w:val="0"/>
        <w:sz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9" w15:restartNumberingAfterBreak="0">
    <w:nsid w:val="02DF5A45"/>
    <w:multiLevelType w:val="multilevel"/>
    <w:tmpl w:val="C37E32F6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2"/>
      <w:numFmt w:val="decimal"/>
      <w:lvlText w:val="%3."/>
      <w:lvlJc w:val="left"/>
      <w:pPr>
        <w:ind w:left="680" w:hanging="396"/>
      </w:pPr>
      <w:rPr>
        <w:rFonts w:eastAsia="Arial" w:cs="Arial"/>
        <w:b w:val="0"/>
        <w:i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cs="Arial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10" w15:restartNumberingAfterBreak="0">
    <w:nsid w:val="04086898"/>
    <w:multiLevelType w:val="multilevel"/>
    <w:tmpl w:val="CED2F1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1" w15:restartNumberingAfterBreak="0">
    <w:nsid w:val="068668AA"/>
    <w:multiLevelType w:val="hybridMultilevel"/>
    <w:tmpl w:val="FF2E564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76735F2"/>
    <w:multiLevelType w:val="hybridMultilevel"/>
    <w:tmpl w:val="A8A09DF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EE6EE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C217400"/>
    <w:multiLevelType w:val="multilevel"/>
    <w:tmpl w:val="22F8000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ascii="Arial" w:hAnsi="Arial"/>
        <w:b w:val="0"/>
        <w:i w:val="0"/>
        <w:color w:val="auto"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0" w:hanging="360"/>
      </w:pPr>
    </w:lvl>
  </w:abstractNum>
  <w:abstractNum w:abstractNumId="14" w15:restartNumberingAfterBreak="0">
    <w:nsid w:val="0DB921F8"/>
    <w:multiLevelType w:val="hybridMultilevel"/>
    <w:tmpl w:val="2FBC994E"/>
    <w:lvl w:ilvl="0" w:tplc="B9324356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0E49436B"/>
    <w:multiLevelType w:val="hybridMultilevel"/>
    <w:tmpl w:val="7214CA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524004"/>
    <w:multiLevelType w:val="multilevel"/>
    <w:tmpl w:val="577EE706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7" w15:restartNumberingAfterBreak="0">
    <w:nsid w:val="11691FAB"/>
    <w:multiLevelType w:val="multilevel"/>
    <w:tmpl w:val="27CE59A4"/>
    <w:lvl w:ilvl="0">
      <w:start w:val="3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color w:val="0000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position w:val="0"/>
        <w:sz w:val="24"/>
        <w:vertAlign w:val="baseline"/>
      </w:rPr>
    </w:lvl>
  </w:abstractNum>
  <w:abstractNum w:abstractNumId="18" w15:restartNumberingAfterBreak="0">
    <w:nsid w:val="117C713B"/>
    <w:multiLevelType w:val="multilevel"/>
    <w:tmpl w:val="74F0A228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position w:val="0"/>
        <w:sz w:val="24"/>
        <w:vertAlign w:val="baseline"/>
      </w:rPr>
    </w:lvl>
  </w:abstractNum>
  <w:abstractNum w:abstractNumId="19" w15:restartNumberingAfterBreak="0">
    <w:nsid w:val="14E832C5"/>
    <w:multiLevelType w:val="multilevel"/>
    <w:tmpl w:val="C402F45C"/>
    <w:lvl w:ilvl="0">
      <w:start w:val="1"/>
      <w:numFmt w:val="decimal"/>
      <w:lvlText w:val="%1."/>
      <w:lvlJc w:val="left"/>
      <w:pPr>
        <w:ind w:left="396" w:hanging="396"/>
      </w:pPr>
      <w:rPr>
        <w:rFonts w:ascii="Arial" w:eastAsia="Arial" w:hAnsi="Arial" w:cs="Arial"/>
        <w:b w:val="0"/>
        <w:i w:val="0"/>
        <w:color w:val="000000"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1156" w:hanging="360"/>
      </w:pPr>
      <w:rPr>
        <w:position w:val="0"/>
        <w:sz w:val="24"/>
        <w:vertAlign w:val="baseline"/>
      </w:rPr>
    </w:lvl>
    <w:lvl w:ilvl="2">
      <w:start w:val="5"/>
      <w:numFmt w:val="decimal"/>
      <w:lvlText w:val="%3."/>
      <w:lvlJc w:val="left"/>
      <w:pPr>
        <w:ind w:left="396" w:hanging="396"/>
      </w:pPr>
      <w:rPr>
        <w:b w:val="0"/>
        <w:i w:val="0"/>
        <w:color w:val="000000"/>
        <w:position w:val="0"/>
        <w:sz w:val="24"/>
        <w:vertAlign w:val="baseline"/>
      </w:rPr>
    </w:lvl>
    <w:lvl w:ilvl="3">
      <w:start w:val="1"/>
      <w:numFmt w:val="decimal"/>
      <w:lvlText w:val="%4)"/>
      <w:lvlJc w:val="left"/>
      <w:pPr>
        <w:ind w:left="2628" w:hanging="360"/>
      </w:pPr>
      <w:rPr>
        <w:rFonts w:eastAsia="Arial" w:cs="Arial"/>
        <w:position w:val="0"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position w:val="0"/>
        <w:sz w:val="24"/>
        <w:vertAlign w:val="baseline"/>
      </w:rPr>
    </w:lvl>
  </w:abstractNum>
  <w:abstractNum w:abstractNumId="20" w15:restartNumberingAfterBreak="0">
    <w:nsid w:val="178F75AE"/>
    <w:multiLevelType w:val="hybridMultilevel"/>
    <w:tmpl w:val="E77290E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7D56927"/>
    <w:multiLevelType w:val="hybridMultilevel"/>
    <w:tmpl w:val="653AE81C"/>
    <w:lvl w:ilvl="0" w:tplc="29ACF49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6F04BD"/>
    <w:multiLevelType w:val="multilevel"/>
    <w:tmpl w:val="0BD8D79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1D0C008F"/>
    <w:multiLevelType w:val="multilevel"/>
    <w:tmpl w:val="45EE4C16"/>
    <w:lvl w:ilvl="0">
      <w:start w:val="1"/>
      <w:numFmt w:val="decimal"/>
      <w:lvlText w:val="%1."/>
      <w:lvlJc w:val="left"/>
      <w:pPr>
        <w:ind w:left="644" w:hanging="359"/>
      </w:pPr>
      <w:rPr>
        <w:rFonts w:ascii="Arial" w:eastAsia="Arial" w:hAnsi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4" w15:restartNumberingAfterBreak="0">
    <w:nsid w:val="1E112C99"/>
    <w:multiLevelType w:val="hybridMultilevel"/>
    <w:tmpl w:val="AB0EADF8"/>
    <w:lvl w:ilvl="0" w:tplc="915C1DF8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5" w15:restartNumberingAfterBreak="0">
    <w:nsid w:val="1FAB21D9"/>
    <w:multiLevelType w:val="multilevel"/>
    <w:tmpl w:val="676E5BFE"/>
    <w:lvl w:ilvl="0">
      <w:start w:val="1"/>
      <w:numFmt w:val="decimal"/>
      <w:lvlText w:val="%1)"/>
      <w:lvlJc w:val="left"/>
      <w:pPr>
        <w:ind w:left="1211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13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673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position w:val="0"/>
        <w:sz w:val="24"/>
        <w:vertAlign w:val="baseline"/>
      </w:rPr>
    </w:lvl>
  </w:abstractNum>
  <w:abstractNum w:abstractNumId="26" w15:restartNumberingAfterBreak="0">
    <w:nsid w:val="23E419FF"/>
    <w:multiLevelType w:val="hybridMultilevel"/>
    <w:tmpl w:val="28C2E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EE049E"/>
    <w:multiLevelType w:val="hybridMultilevel"/>
    <w:tmpl w:val="0EB6C694"/>
    <w:lvl w:ilvl="0" w:tplc="9C201320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 w15:restartNumberingAfterBreak="0">
    <w:nsid w:val="27EE1A3A"/>
    <w:multiLevelType w:val="multilevel"/>
    <w:tmpl w:val="BC56D020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9" w15:restartNumberingAfterBreak="0">
    <w:nsid w:val="292E7F58"/>
    <w:multiLevelType w:val="multilevel"/>
    <w:tmpl w:val="47247D9C"/>
    <w:lvl w:ilvl="0">
      <w:start w:val="1"/>
      <w:numFmt w:val="decimal"/>
      <w:lvlText w:val="%1)"/>
      <w:lvlJc w:val="left"/>
      <w:pPr>
        <w:ind w:left="425" w:hanging="425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30" w15:restartNumberingAfterBreak="0">
    <w:nsid w:val="2C190203"/>
    <w:multiLevelType w:val="hybridMultilevel"/>
    <w:tmpl w:val="C47675B0"/>
    <w:lvl w:ilvl="0" w:tplc="F168DD2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6709FF"/>
    <w:multiLevelType w:val="multilevel"/>
    <w:tmpl w:val="542221E6"/>
    <w:lvl w:ilvl="0">
      <w:start w:val="1"/>
      <w:numFmt w:val="decimal"/>
      <w:lvlText w:val="%1."/>
      <w:lvlJc w:val="left"/>
      <w:pPr>
        <w:tabs>
          <w:tab w:val="num" w:pos="403"/>
        </w:tabs>
        <w:ind w:left="383" w:hanging="340"/>
      </w:pPr>
      <w:rPr>
        <w:rFonts w:ascii="Arial" w:hAnsi="Arial" w:cs="Times New Roman"/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83"/>
        </w:tabs>
        <w:ind w:left="1483" w:hanging="360"/>
      </w:pPr>
      <w:rPr>
        <w:rFonts w:eastAsia="Times New Roman" w:cs="Arial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  <w:rPr>
        <w:rFonts w:cs="Times New Roman"/>
      </w:rPr>
    </w:lvl>
  </w:abstractNum>
  <w:abstractNum w:abstractNumId="32" w15:restartNumberingAfterBreak="0">
    <w:nsid w:val="366F6F45"/>
    <w:multiLevelType w:val="hybridMultilevel"/>
    <w:tmpl w:val="E5EE980A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83C1561"/>
    <w:multiLevelType w:val="hybridMultilevel"/>
    <w:tmpl w:val="F78AEB1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9250115"/>
    <w:multiLevelType w:val="multilevel"/>
    <w:tmpl w:val="2C1A50E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auto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5" w15:restartNumberingAfterBreak="0">
    <w:nsid w:val="3BC666B0"/>
    <w:multiLevelType w:val="hybridMultilevel"/>
    <w:tmpl w:val="CE88F8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7EE32EC"/>
    <w:multiLevelType w:val="hybridMultilevel"/>
    <w:tmpl w:val="A0569B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F5422D"/>
    <w:multiLevelType w:val="multilevel"/>
    <w:tmpl w:val="1346BA4C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8" w15:restartNumberingAfterBreak="0">
    <w:nsid w:val="4A2E13F8"/>
    <w:multiLevelType w:val="multilevel"/>
    <w:tmpl w:val="72E2A826"/>
    <w:lvl w:ilvl="0">
      <w:start w:val="1"/>
      <w:numFmt w:val="decimal"/>
      <w:lvlText w:val="%1)"/>
      <w:lvlJc w:val="left"/>
      <w:pPr>
        <w:ind w:left="756" w:hanging="396"/>
      </w:pPr>
      <w:rPr>
        <w:rFonts w:ascii="Arial" w:eastAsia="Arial" w:hAnsi="Arial" w:cs="Arial"/>
        <w:b w:val="0"/>
        <w:i w:val="0"/>
        <w:color w:val="0000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516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236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956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76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96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116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836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556" w:hanging="180"/>
      </w:pPr>
      <w:rPr>
        <w:position w:val="0"/>
        <w:sz w:val="24"/>
        <w:vertAlign w:val="baseline"/>
      </w:rPr>
    </w:lvl>
  </w:abstractNum>
  <w:abstractNum w:abstractNumId="39" w15:restartNumberingAfterBreak="0">
    <w:nsid w:val="4AA96C9B"/>
    <w:multiLevelType w:val="hybridMultilevel"/>
    <w:tmpl w:val="3DCC5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9B523F"/>
    <w:multiLevelType w:val="hybridMultilevel"/>
    <w:tmpl w:val="7F38F1E8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34B3BEE"/>
    <w:multiLevelType w:val="hybridMultilevel"/>
    <w:tmpl w:val="9D707E00"/>
    <w:lvl w:ilvl="0" w:tplc="56C0765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7A2512"/>
    <w:multiLevelType w:val="multilevel"/>
    <w:tmpl w:val="D5CA54A8"/>
    <w:lvl w:ilvl="0">
      <w:start w:val="1"/>
      <w:numFmt w:val="decimal"/>
      <w:lvlText w:val="%1."/>
      <w:lvlJc w:val="left"/>
      <w:pPr>
        <w:ind w:left="396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</w:abstractNum>
  <w:abstractNum w:abstractNumId="43" w15:restartNumberingAfterBreak="0">
    <w:nsid w:val="53A226A9"/>
    <w:multiLevelType w:val="multilevel"/>
    <w:tmpl w:val="4E00D34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4" w15:restartNumberingAfterBreak="0">
    <w:nsid w:val="549C3400"/>
    <w:multiLevelType w:val="hybridMultilevel"/>
    <w:tmpl w:val="26B8AADA"/>
    <w:lvl w:ilvl="0" w:tplc="DF96FA34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5" w15:restartNumberingAfterBreak="0">
    <w:nsid w:val="54D1249A"/>
    <w:multiLevelType w:val="multilevel"/>
    <w:tmpl w:val="D38668D6"/>
    <w:lvl w:ilvl="0">
      <w:start w:val="1"/>
      <w:numFmt w:val="decimal"/>
      <w:lvlText w:val="%1. "/>
      <w:lvlJc w:val="left"/>
      <w:pPr>
        <w:ind w:left="567" w:hanging="397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4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69" w:hanging="389"/>
      </w:pPr>
      <w:rPr>
        <w:rFonts w:ascii="Arial" w:hAnsi="Arial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46" w15:restartNumberingAfterBreak="0">
    <w:nsid w:val="564C773E"/>
    <w:multiLevelType w:val="multilevel"/>
    <w:tmpl w:val="91842234"/>
    <w:lvl w:ilvl="0">
      <w:start w:val="1"/>
      <w:numFmt w:val="decimal"/>
      <w:lvlText w:val="%1)"/>
      <w:lvlJc w:val="left"/>
      <w:pPr>
        <w:ind w:left="108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position w:val="0"/>
        <w:sz w:val="24"/>
        <w:vertAlign w:val="baseline"/>
      </w:rPr>
    </w:lvl>
  </w:abstractNum>
  <w:abstractNum w:abstractNumId="47" w15:restartNumberingAfterBreak="0">
    <w:nsid w:val="57CB400E"/>
    <w:multiLevelType w:val="hybridMultilevel"/>
    <w:tmpl w:val="2334EFCA"/>
    <w:lvl w:ilvl="0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8" w15:restartNumberingAfterBreak="0">
    <w:nsid w:val="5A8F6970"/>
    <w:multiLevelType w:val="multilevel"/>
    <w:tmpl w:val="57A4B37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9" w15:restartNumberingAfterBreak="0">
    <w:nsid w:val="60625517"/>
    <w:multiLevelType w:val="multilevel"/>
    <w:tmpl w:val="20B41C0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0" w15:restartNumberingAfterBreak="0">
    <w:nsid w:val="61611C59"/>
    <w:multiLevelType w:val="multilevel"/>
    <w:tmpl w:val="85B86E9A"/>
    <w:lvl w:ilvl="0">
      <w:start w:val="1"/>
      <w:numFmt w:val="decimal"/>
      <w:lvlText w:val="%1)"/>
      <w:lvlJc w:val="left"/>
      <w:pPr>
        <w:ind w:left="680" w:hanging="396"/>
      </w:pPr>
      <w:rPr>
        <w:rFonts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/>
        <w:position w:val="0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680" w:hanging="396"/>
      </w:pPr>
      <w:rPr>
        <w:rFonts w:eastAsia="Arial" w:cs="Arial"/>
        <w:b w:val="0"/>
        <w:i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51" w15:restartNumberingAfterBreak="0">
    <w:nsid w:val="64107F0B"/>
    <w:multiLevelType w:val="multilevel"/>
    <w:tmpl w:val="4E00D34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 w15:restartNumberingAfterBreak="0">
    <w:nsid w:val="664B15C5"/>
    <w:multiLevelType w:val="hybridMultilevel"/>
    <w:tmpl w:val="A8D0DB5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>
      <w:start w:val="1"/>
      <w:numFmt w:val="lowerLetter"/>
      <w:lvlText w:val="%3)"/>
      <w:lvlJc w:val="left"/>
      <w:pPr>
        <w:ind w:left="2264" w:hanging="360"/>
      </w:pPr>
    </w:lvl>
    <w:lvl w:ilvl="3" w:tplc="5F689BE8">
      <w:start w:val="1"/>
      <w:numFmt w:val="decimal"/>
      <w:lvlText w:val="%4."/>
      <w:lvlJc w:val="left"/>
      <w:pPr>
        <w:ind w:left="644" w:hanging="360"/>
      </w:pPr>
      <w:rPr>
        <w:rFonts w:asciiTheme="minorHAnsi" w:eastAsiaTheme="minorHAnsi" w:hAnsiTheme="minorHAnsi" w:cstheme="minorHAnsi" w:hint="default"/>
      </w:r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A452F25"/>
    <w:multiLevelType w:val="multilevel"/>
    <w:tmpl w:val="A73AFF4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70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6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position w:val="0"/>
        <w:sz w:val="24"/>
        <w:vertAlign w:val="baseline"/>
      </w:rPr>
    </w:lvl>
  </w:abstractNum>
  <w:abstractNum w:abstractNumId="54" w15:restartNumberingAfterBreak="0">
    <w:nsid w:val="6A905938"/>
    <w:multiLevelType w:val="hybridMultilevel"/>
    <w:tmpl w:val="58785520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B863419"/>
    <w:multiLevelType w:val="multilevel"/>
    <w:tmpl w:val="2AEE549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20016E"/>
    <w:multiLevelType w:val="multilevel"/>
    <w:tmpl w:val="A53EC634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/>
        <w:b w:val="0"/>
        <w:bCs/>
        <w:strike w:val="0"/>
        <w:dstrike w:val="0"/>
        <w:color w:val="auto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57" w15:restartNumberingAfterBreak="0">
    <w:nsid w:val="6EAC193B"/>
    <w:multiLevelType w:val="multilevel"/>
    <w:tmpl w:val="21B8DB2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58" w15:restartNumberingAfterBreak="0">
    <w:nsid w:val="70D867F8"/>
    <w:multiLevelType w:val="multilevel"/>
    <w:tmpl w:val="A0CE655C"/>
    <w:lvl w:ilvl="0">
      <w:start w:val="1"/>
      <w:numFmt w:val="decimal"/>
      <w:lvlText w:val="%1)"/>
      <w:lvlJc w:val="left"/>
      <w:pPr>
        <w:tabs>
          <w:tab w:val="num" w:pos="-142"/>
        </w:tabs>
        <w:ind w:left="1211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59" w15:restartNumberingAfterBreak="0">
    <w:nsid w:val="77024BA7"/>
    <w:multiLevelType w:val="hybridMultilevel"/>
    <w:tmpl w:val="9D1A93C8"/>
    <w:lvl w:ilvl="0" w:tplc="E9D2E34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777E7926"/>
    <w:multiLevelType w:val="multilevel"/>
    <w:tmpl w:val="EB1894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1" w15:restartNumberingAfterBreak="0">
    <w:nsid w:val="79946AF6"/>
    <w:multiLevelType w:val="hybridMultilevel"/>
    <w:tmpl w:val="1C52B856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B0B152E"/>
    <w:multiLevelType w:val="multilevel"/>
    <w:tmpl w:val="77685A7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3" w15:restartNumberingAfterBreak="0">
    <w:nsid w:val="7CE773F8"/>
    <w:multiLevelType w:val="hybridMultilevel"/>
    <w:tmpl w:val="7DC8CCB4"/>
    <w:lvl w:ilvl="0" w:tplc="B576F5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4" w15:restartNumberingAfterBreak="0">
    <w:nsid w:val="7E4323D3"/>
    <w:multiLevelType w:val="multilevel"/>
    <w:tmpl w:val="36AE20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5" w15:restartNumberingAfterBreak="0">
    <w:nsid w:val="7F3B586A"/>
    <w:multiLevelType w:val="multilevel"/>
    <w:tmpl w:val="368E3598"/>
    <w:lvl w:ilvl="0">
      <w:start w:val="6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6" w15:restartNumberingAfterBreak="0">
    <w:nsid w:val="7FA65C9E"/>
    <w:multiLevelType w:val="multilevel"/>
    <w:tmpl w:val="A51CD57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7" w15:restartNumberingAfterBreak="0">
    <w:nsid w:val="7FAB1A8C"/>
    <w:multiLevelType w:val="multilevel"/>
    <w:tmpl w:val="5BDEBBE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8" w15:restartNumberingAfterBreak="0">
    <w:nsid w:val="7FC04C0A"/>
    <w:multiLevelType w:val="multilevel"/>
    <w:tmpl w:val="A53EC634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/>
        <w:b w:val="0"/>
        <w:bCs/>
        <w:strike w:val="0"/>
        <w:dstrike w:val="0"/>
        <w:color w:val="auto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num w:numId="1" w16cid:durableId="372000865">
    <w:abstractNumId w:val="42"/>
  </w:num>
  <w:num w:numId="2" w16cid:durableId="590626291">
    <w:abstractNumId w:val="10"/>
  </w:num>
  <w:num w:numId="3" w16cid:durableId="510145966">
    <w:abstractNumId w:val="46"/>
  </w:num>
  <w:num w:numId="4" w16cid:durableId="1760130000">
    <w:abstractNumId w:val="22"/>
  </w:num>
  <w:num w:numId="5" w16cid:durableId="745691704">
    <w:abstractNumId w:val="38"/>
  </w:num>
  <w:num w:numId="6" w16cid:durableId="1054280520">
    <w:abstractNumId w:val="23"/>
  </w:num>
  <w:num w:numId="7" w16cid:durableId="361135189">
    <w:abstractNumId w:val="19"/>
  </w:num>
  <w:num w:numId="8" w16cid:durableId="896664238">
    <w:abstractNumId w:val="57"/>
  </w:num>
  <w:num w:numId="9" w16cid:durableId="516043689">
    <w:abstractNumId w:val="34"/>
  </w:num>
  <w:num w:numId="10" w16cid:durableId="1093208539">
    <w:abstractNumId w:val="48"/>
  </w:num>
  <w:num w:numId="11" w16cid:durableId="1766881444">
    <w:abstractNumId w:val="60"/>
  </w:num>
  <w:num w:numId="12" w16cid:durableId="1272857783">
    <w:abstractNumId w:val="65"/>
  </w:num>
  <w:num w:numId="13" w16cid:durableId="1757751559">
    <w:abstractNumId w:val="64"/>
  </w:num>
  <w:num w:numId="14" w16cid:durableId="1476339314">
    <w:abstractNumId w:val="49"/>
  </w:num>
  <w:num w:numId="15" w16cid:durableId="940065016">
    <w:abstractNumId w:val="37"/>
  </w:num>
  <w:num w:numId="16" w16cid:durableId="178396564">
    <w:abstractNumId w:val="16"/>
  </w:num>
  <w:num w:numId="17" w16cid:durableId="2038922934">
    <w:abstractNumId w:val="25"/>
  </w:num>
  <w:num w:numId="18" w16cid:durableId="809786846">
    <w:abstractNumId w:val="66"/>
  </w:num>
  <w:num w:numId="19" w16cid:durableId="344554211">
    <w:abstractNumId w:val="67"/>
  </w:num>
  <w:num w:numId="20" w16cid:durableId="1304383438">
    <w:abstractNumId w:val="51"/>
  </w:num>
  <w:num w:numId="21" w16cid:durableId="1360396966">
    <w:abstractNumId w:val="50"/>
  </w:num>
  <w:num w:numId="22" w16cid:durableId="620264555">
    <w:abstractNumId w:val="9"/>
  </w:num>
  <w:num w:numId="23" w16cid:durableId="1520974021">
    <w:abstractNumId w:val="56"/>
  </w:num>
  <w:num w:numId="24" w16cid:durableId="1295521968">
    <w:abstractNumId w:val="45"/>
  </w:num>
  <w:num w:numId="25" w16cid:durableId="886067541">
    <w:abstractNumId w:val="28"/>
  </w:num>
  <w:num w:numId="26" w16cid:durableId="1424957899">
    <w:abstractNumId w:val="62"/>
  </w:num>
  <w:num w:numId="27" w16cid:durableId="1491290203">
    <w:abstractNumId w:val="8"/>
  </w:num>
  <w:num w:numId="28" w16cid:durableId="1904636992">
    <w:abstractNumId w:val="29"/>
  </w:num>
  <w:num w:numId="29" w16cid:durableId="445930630">
    <w:abstractNumId w:val="53"/>
  </w:num>
  <w:num w:numId="30" w16cid:durableId="625504882">
    <w:abstractNumId w:val="17"/>
  </w:num>
  <w:num w:numId="31" w16cid:durableId="40249205">
    <w:abstractNumId w:val="18"/>
  </w:num>
  <w:num w:numId="32" w16cid:durableId="230625848">
    <w:abstractNumId w:val="13"/>
  </w:num>
  <w:num w:numId="33" w16cid:durableId="921069249">
    <w:abstractNumId w:val="55"/>
  </w:num>
  <w:num w:numId="34" w16cid:durableId="1232306146">
    <w:abstractNumId w:val="21"/>
  </w:num>
  <w:num w:numId="35" w16cid:durableId="1661494609">
    <w:abstractNumId w:val="0"/>
  </w:num>
  <w:num w:numId="36" w16cid:durableId="1447043603">
    <w:abstractNumId w:val="41"/>
  </w:num>
  <w:num w:numId="37" w16cid:durableId="739136140">
    <w:abstractNumId w:val="6"/>
  </w:num>
  <w:num w:numId="38" w16cid:durableId="1507747657">
    <w:abstractNumId w:val="7"/>
  </w:num>
  <w:num w:numId="39" w16cid:durableId="1932662697">
    <w:abstractNumId w:val="1"/>
  </w:num>
  <w:num w:numId="40" w16cid:durableId="1584096945">
    <w:abstractNumId w:val="2"/>
  </w:num>
  <w:num w:numId="41" w16cid:durableId="2107847544">
    <w:abstractNumId w:val="3"/>
  </w:num>
  <w:num w:numId="42" w16cid:durableId="1384787193">
    <w:abstractNumId w:val="4"/>
  </w:num>
  <w:num w:numId="43" w16cid:durableId="17533528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79870002">
    <w:abstractNumId w:val="31"/>
  </w:num>
  <w:num w:numId="45" w16cid:durableId="1456212704">
    <w:abstractNumId w:val="58"/>
  </w:num>
  <w:num w:numId="46" w16cid:durableId="306668574">
    <w:abstractNumId w:val="36"/>
  </w:num>
  <w:num w:numId="47" w16cid:durableId="1316642599">
    <w:abstractNumId w:val="20"/>
  </w:num>
  <w:num w:numId="48" w16cid:durableId="353264778">
    <w:abstractNumId w:val="14"/>
  </w:num>
  <w:num w:numId="49" w16cid:durableId="885483893">
    <w:abstractNumId w:val="63"/>
  </w:num>
  <w:num w:numId="50" w16cid:durableId="1191844215">
    <w:abstractNumId w:val="27"/>
  </w:num>
  <w:num w:numId="51" w16cid:durableId="16857122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4430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888957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68218323">
    <w:abstractNumId w:val="47"/>
  </w:num>
  <w:num w:numId="55" w16cid:durableId="2113896154">
    <w:abstractNumId w:val="40"/>
  </w:num>
  <w:num w:numId="56" w16cid:durableId="136149875">
    <w:abstractNumId w:val="54"/>
  </w:num>
  <w:num w:numId="57" w16cid:durableId="597372957">
    <w:abstractNumId w:val="61"/>
  </w:num>
  <w:num w:numId="58" w16cid:durableId="1729765090">
    <w:abstractNumId w:val="32"/>
  </w:num>
  <w:num w:numId="59" w16cid:durableId="1129513648">
    <w:abstractNumId w:val="12"/>
  </w:num>
  <w:num w:numId="60" w16cid:durableId="865799866">
    <w:abstractNumId w:val="15"/>
  </w:num>
  <w:num w:numId="61" w16cid:durableId="533080773">
    <w:abstractNumId w:val="59"/>
  </w:num>
  <w:num w:numId="62" w16cid:durableId="1473673347">
    <w:abstractNumId w:val="33"/>
  </w:num>
  <w:num w:numId="63" w16cid:durableId="1187406020">
    <w:abstractNumId w:val="35"/>
  </w:num>
  <w:num w:numId="64" w16cid:durableId="1541746512">
    <w:abstractNumId w:val="68"/>
  </w:num>
  <w:num w:numId="65" w16cid:durableId="1348288418">
    <w:abstractNumId w:val="43"/>
  </w:num>
  <w:num w:numId="66" w16cid:durableId="1958101973">
    <w:abstractNumId w:val="11"/>
  </w:num>
  <w:num w:numId="67" w16cid:durableId="115292041">
    <w:abstractNumId w:val="44"/>
  </w:num>
  <w:num w:numId="68" w16cid:durableId="1755778929">
    <w:abstractNumId w:val="2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37B"/>
    <w:rsid w:val="00006E28"/>
    <w:rsid w:val="00007BC7"/>
    <w:rsid w:val="00010854"/>
    <w:rsid w:val="000128EF"/>
    <w:rsid w:val="00015739"/>
    <w:rsid w:val="00021E0C"/>
    <w:rsid w:val="000263E9"/>
    <w:rsid w:val="00030634"/>
    <w:rsid w:val="00032AF2"/>
    <w:rsid w:val="0004101F"/>
    <w:rsid w:val="00044529"/>
    <w:rsid w:val="00050FB8"/>
    <w:rsid w:val="000648AD"/>
    <w:rsid w:val="00081162"/>
    <w:rsid w:val="000823FD"/>
    <w:rsid w:val="00090021"/>
    <w:rsid w:val="0009262F"/>
    <w:rsid w:val="000A2CE3"/>
    <w:rsid w:val="000A5E0E"/>
    <w:rsid w:val="000B7135"/>
    <w:rsid w:val="000B71C8"/>
    <w:rsid w:val="000C10A1"/>
    <w:rsid w:val="000C1FD7"/>
    <w:rsid w:val="000C400C"/>
    <w:rsid w:val="000C49A7"/>
    <w:rsid w:val="000C6315"/>
    <w:rsid w:val="000D6E14"/>
    <w:rsid w:val="000F4A13"/>
    <w:rsid w:val="000F6736"/>
    <w:rsid w:val="00107370"/>
    <w:rsid w:val="00111511"/>
    <w:rsid w:val="00114540"/>
    <w:rsid w:val="00120574"/>
    <w:rsid w:val="001211DD"/>
    <w:rsid w:val="0012525D"/>
    <w:rsid w:val="00127488"/>
    <w:rsid w:val="001279A4"/>
    <w:rsid w:val="00130A3F"/>
    <w:rsid w:val="00140275"/>
    <w:rsid w:val="0014695E"/>
    <w:rsid w:val="00150272"/>
    <w:rsid w:val="00150B67"/>
    <w:rsid w:val="001510C9"/>
    <w:rsid w:val="00155ED6"/>
    <w:rsid w:val="0016158B"/>
    <w:rsid w:val="00163313"/>
    <w:rsid w:val="00166218"/>
    <w:rsid w:val="00170BC5"/>
    <w:rsid w:val="00174A61"/>
    <w:rsid w:val="00186ED3"/>
    <w:rsid w:val="00197699"/>
    <w:rsid w:val="001A43EA"/>
    <w:rsid w:val="001A5555"/>
    <w:rsid w:val="001A642D"/>
    <w:rsid w:val="001B2B0C"/>
    <w:rsid w:val="001B31DA"/>
    <w:rsid w:val="001C20F9"/>
    <w:rsid w:val="001C25D4"/>
    <w:rsid w:val="001D2C67"/>
    <w:rsid w:val="001D390B"/>
    <w:rsid w:val="001E15D3"/>
    <w:rsid w:val="001F0A7D"/>
    <w:rsid w:val="002015B7"/>
    <w:rsid w:val="00213B5B"/>
    <w:rsid w:val="00216705"/>
    <w:rsid w:val="00223A06"/>
    <w:rsid w:val="002306E0"/>
    <w:rsid w:val="0023151E"/>
    <w:rsid w:val="00231B63"/>
    <w:rsid w:val="00232B8F"/>
    <w:rsid w:val="00237387"/>
    <w:rsid w:val="00237844"/>
    <w:rsid w:val="002404AC"/>
    <w:rsid w:val="00246A08"/>
    <w:rsid w:val="00247690"/>
    <w:rsid w:val="00251BEF"/>
    <w:rsid w:val="002532EA"/>
    <w:rsid w:val="00255B51"/>
    <w:rsid w:val="00264CDF"/>
    <w:rsid w:val="002651EB"/>
    <w:rsid w:val="0026570D"/>
    <w:rsid w:val="0026675A"/>
    <w:rsid w:val="00266C1C"/>
    <w:rsid w:val="00273E81"/>
    <w:rsid w:val="00277E29"/>
    <w:rsid w:val="0028241C"/>
    <w:rsid w:val="002914E3"/>
    <w:rsid w:val="0029364D"/>
    <w:rsid w:val="00293FC9"/>
    <w:rsid w:val="00295450"/>
    <w:rsid w:val="002B2131"/>
    <w:rsid w:val="002B2BFA"/>
    <w:rsid w:val="002B2E9D"/>
    <w:rsid w:val="002C108B"/>
    <w:rsid w:val="002D4678"/>
    <w:rsid w:val="002D4C24"/>
    <w:rsid w:val="002E5F96"/>
    <w:rsid w:val="002E6C89"/>
    <w:rsid w:val="002F052A"/>
    <w:rsid w:val="002F3DF8"/>
    <w:rsid w:val="002F5517"/>
    <w:rsid w:val="002F77A8"/>
    <w:rsid w:val="00314263"/>
    <w:rsid w:val="00320BCD"/>
    <w:rsid w:val="003239FB"/>
    <w:rsid w:val="0033170C"/>
    <w:rsid w:val="00335288"/>
    <w:rsid w:val="00335439"/>
    <w:rsid w:val="0034016E"/>
    <w:rsid w:val="00351C82"/>
    <w:rsid w:val="0035249E"/>
    <w:rsid w:val="00352649"/>
    <w:rsid w:val="0035459E"/>
    <w:rsid w:val="00354C5A"/>
    <w:rsid w:val="00356064"/>
    <w:rsid w:val="0035613C"/>
    <w:rsid w:val="00377CF1"/>
    <w:rsid w:val="0038030D"/>
    <w:rsid w:val="00384721"/>
    <w:rsid w:val="003C50E2"/>
    <w:rsid w:val="003D0088"/>
    <w:rsid w:val="003D4BC0"/>
    <w:rsid w:val="003E4169"/>
    <w:rsid w:val="003F01D7"/>
    <w:rsid w:val="004002CB"/>
    <w:rsid w:val="00405CD4"/>
    <w:rsid w:val="004135B8"/>
    <w:rsid w:val="004157FD"/>
    <w:rsid w:val="004273AC"/>
    <w:rsid w:val="00431C1C"/>
    <w:rsid w:val="00437DF2"/>
    <w:rsid w:val="00443AE7"/>
    <w:rsid w:val="00447FBC"/>
    <w:rsid w:val="00450BCE"/>
    <w:rsid w:val="004544CF"/>
    <w:rsid w:val="004551D9"/>
    <w:rsid w:val="00474D1B"/>
    <w:rsid w:val="00475121"/>
    <w:rsid w:val="00481D80"/>
    <w:rsid w:val="00483256"/>
    <w:rsid w:val="00483785"/>
    <w:rsid w:val="0048392D"/>
    <w:rsid w:val="004861D6"/>
    <w:rsid w:val="004958B5"/>
    <w:rsid w:val="004B0BA7"/>
    <w:rsid w:val="004B10B5"/>
    <w:rsid w:val="004B37E0"/>
    <w:rsid w:val="004B78E4"/>
    <w:rsid w:val="004C0470"/>
    <w:rsid w:val="004C1630"/>
    <w:rsid w:val="004C4570"/>
    <w:rsid w:val="004C5160"/>
    <w:rsid w:val="004D2F32"/>
    <w:rsid w:val="004E50F1"/>
    <w:rsid w:val="004F353E"/>
    <w:rsid w:val="004F68BF"/>
    <w:rsid w:val="00501BA1"/>
    <w:rsid w:val="00503070"/>
    <w:rsid w:val="00507295"/>
    <w:rsid w:val="00525A73"/>
    <w:rsid w:val="00532D74"/>
    <w:rsid w:val="00546FF0"/>
    <w:rsid w:val="005528EF"/>
    <w:rsid w:val="0055328F"/>
    <w:rsid w:val="00556A2F"/>
    <w:rsid w:val="0055708F"/>
    <w:rsid w:val="0057365D"/>
    <w:rsid w:val="00581B6B"/>
    <w:rsid w:val="00582B9F"/>
    <w:rsid w:val="00591111"/>
    <w:rsid w:val="0059429C"/>
    <w:rsid w:val="005A0F87"/>
    <w:rsid w:val="005A0FD3"/>
    <w:rsid w:val="005A44B3"/>
    <w:rsid w:val="005A6746"/>
    <w:rsid w:val="005B095A"/>
    <w:rsid w:val="005C22CA"/>
    <w:rsid w:val="005C6546"/>
    <w:rsid w:val="005D18BF"/>
    <w:rsid w:val="005D2701"/>
    <w:rsid w:val="005D4B74"/>
    <w:rsid w:val="005E5B04"/>
    <w:rsid w:val="00600180"/>
    <w:rsid w:val="006042A4"/>
    <w:rsid w:val="00605597"/>
    <w:rsid w:val="00605FD2"/>
    <w:rsid w:val="00613252"/>
    <w:rsid w:val="00621D07"/>
    <w:rsid w:val="00625F40"/>
    <w:rsid w:val="00633F8E"/>
    <w:rsid w:val="00642901"/>
    <w:rsid w:val="00642DEE"/>
    <w:rsid w:val="00651C2A"/>
    <w:rsid w:val="00657A45"/>
    <w:rsid w:val="00660A7C"/>
    <w:rsid w:val="006772A0"/>
    <w:rsid w:val="00680A63"/>
    <w:rsid w:val="006818EA"/>
    <w:rsid w:val="00687C43"/>
    <w:rsid w:val="00691FBF"/>
    <w:rsid w:val="006A26EF"/>
    <w:rsid w:val="006A305D"/>
    <w:rsid w:val="006A5B46"/>
    <w:rsid w:val="006B3320"/>
    <w:rsid w:val="006B77B3"/>
    <w:rsid w:val="006C04CA"/>
    <w:rsid w:val="006C12DF"/>
    <w:rsid w:val="006C3B1E"/>
    <w:rsid w:val="006D5C57"/>
    <w:rsid w:val="00700DD4"/>
    <w:rsid w:val="00702563"/>
    <w:rsid w:val="00702DCB"/>
    <w:rsid w:val="00722C56"/>
    <w:rsid w:val="00727648"/>
    <w:rsid w:val="0072764F"/>
    <w:rsid w:val="007333D6"/>
    <w:rsid w:val="00733C40"/>
    <w:rsid w:val="00734853"/>
    <w:rsid w:val="00737E9B"/>
    <w:rsid w:val="00743176"/>
    <w:rsid w:val="00745518"/>
    <w:rsid w:val="00746492"/>
    <w:rsid w:val="00762653"/>
    <w:rsid w:val="00762B77"/>
    <w:rsid w:val="0077119B"/>
    <w:rsid w:val="00780AE4"/>
    <w:rsid w:val="00781145"/>
    <w:rsid w:val="007868F6"/>
    <w:rsid w:val="00786F5F"/>
    <w:rsid w:val="00787AEF"/>
    <w:rsid w:val="00793D61"/>
    <w:rsid w:val="00793F88"/>
    <w:rsid w:val="007B3027"/>
    <w:rsid w:val="007B6E12"/>
    <w:rsid w:val="007C51FC"/>
    <w:rsid w:val="007D13D9"/>
    <w:rsid w:val="007D191D"/>
    <w:rsid w:val="007E350A"/>
    <w:rsid w:val="007E7752"/>
    <w:rsid w:val="007F3F03"/>
    <w:rsid w:val="007F4BB0"/>
    <w:rsid w:val="007F7FA2"/>
    <w:rsid w:val="00807689"/>
    <w:rsid w:val="00811E19"/>
    <w:rsid w:val="00812042"/>
    <w:rsid w:val="00823BCB"/>
    <w:rsid w:val="00831BF5"/>
    <w:rsid w:val="00832F8D"/>
    <w:rsid w:val="00835237"/>
    <w:rsid w:val="008447EF"/>
    <w:rsid w:val="0085586A"/>
    <w:rsid w:val="0085732F"/>
    <w:rsid w:val="008575B4"/>
    <w:rsid w:val="00864FF9"/>
    <w:rsid w:val="008749DC"/>
    <w:rsid w:val="00884D13"/>
    <w:rsid w:val="00884E67"/>
    <w:rsid w:val="00887546"/>
    <w:rsid w:val="008919BE"/>
    <w:rsid w:val="008961E9"/>
    <w:rsid w:val="00896EBE"/>
    <w:rsid w:val="008A1224"/>
    <w:rsid w:val="008A3877"/>
    <w:rsid w:val="008A410D"/>
    <w:rsid w:val="008B416A"/>
    <w:rsid w:val="008C0C04"/>
    <w:rsid w:val="008C1BE0"/>
    <w:rsid w:val="008C36EC"/>
    <w:rsid w:val="008C5851"/>
    <w:rsid w:val="008E2AD3"/>
    <w:rsid w:val="008E4652"/>
    <w:rsid w:val="008E5E49"/>
    <w:rsid w:val="008F1700"/>
    <w:rsid w:val="008F3CB3"/>
    <w:rsid w:val="008F6B12"/>
    <w:rsid w:val="00900EF7"/>
    <w:rsid w:val="00915ECA"/>
    <w:rsid w:val="00922ABD"/>
    <w:rsid w:val="0094625F"/>
    <w:rsid w:val="00947F81"/>
    <w:rsid w:val="00950808"/>
    <w:rsid w:val="00951EA7"/>
    <w:rsid w:val="00956D8F"/>
    <w:rsid w:val="00956F6D"/>
    <w:rsid w:val="00965D31"/>
    <w:rsid w:val="00966006"/>
    <w:rsid w:val="00972C00"/>
    <w:rsid w:val="009766CA"/>
    <w:rsid w:val="00996AE2"/>
    <w:rsid w:val="009A1635"/>
    <w:rsid w:val="009A6F94"/>
    <w:rsid w:val="009A7837"/>
    <w:rsid w:val="009B0468"/>
    <w:rsid w:val="009B0894"/>
    <w:rsid w:val="009B398E"/>
    <w:rsid w:val="009B4A1C"/>
    <w:rsid w:val="009B4DB8"/>
    <w:rsid w:val="009B76FC"/>
    <w:rsid w:val="009C09DB"/>
    <w:rsid w:val="009C24C0"/>
    <w:rsid w:val="009C398D"/>
    <w:rsid w:val="009C5379"/>
    <w:rsid w:val="009D0AFE"/>
    <w:rsid w:val="009D789D"/>
    <w:rsid w:val="009E1B32"/>
    <w:rsid w:val="009E328C"/>
    <w:rsid w:val="009E5522"/>
    <w:rsid w:val="009E77AD"/>
    <w:rsid w:val="009F275D"/>
    <w:rsid w:val="00A03282"/>
    <w:rsid w:val="00A223EE"/>
    <w:rsid w:val="00A25379"/>
    <w:rsid w:val="00A25961"/>
    <w:rsid w:val="00A2744A"/>
    <w:rsid w:val="00A439AC"/>
    <w:rsid w:val="00A54673"/>
    <w:rsid w:val="00A61EEE"/>
    <w:rsid w:val="00A626DC"/>
    <w:rsid w:val="00A6431B"/>
    <w:rsid w:val="00A765F6"/>
    <w:rsid w:val="00A82DD5"/>
    <w:rsid w:val="00A91E55"/>
    <w:rsid w:val="00AA3EB2"/>
    <w:rsid w:val="00AA7E71"/>
    <w:rsid w:val="00AB05C3"/>
    <w:rsid w:val="00AB17BC"/>
    <w:rsid w:val="00AB46F5"/>
    <w:rsid w:val="00AC5F3A"/>
    <w:rsid w:val="00AC634E"/>
    <w:rsid w:val="00AD42A1"/>
    <w:rsid w:val="00AE0D34"/>
    <w:rsid w:val="00AE12C2"/>
    <w:rsid w:val="00AE2A22"/>
    <w:rsid w:val="00AF32B3"/>
    <w:rsid w:val="00AF4D15"/>
    <w:rsid w:val="00AF5A30"/>
    <w:rsid w:val="00AF60CA"/>
    <w:rsid w:val="00AF7B99"/>
    <w:rsid w:val="00B0010D"/>
    <w:rsid w:val="00B15F86"/>
    <w:rsid w:val="00B2011C"/>
    <w:rsid w:val="00B41FEA"/>
    <w:rsid w:val="00B4343F"/>
    <w:rsid w:val="00B43698"/>
    <w:rsid w:val="00B443C8"/>
    <w:rsid w:val="00B54A8B"/>
    <w:rsid w:val="00B5547B"/>
    <w:rsid w:val="00B707EA"/>
    <w:rsid w:val="00B71987"/>
    <w:rsid w:val="00B8022E"/>
    <w:rsid w:val="00B8412A"/>
    <w:rsid w:val="00B84CA3"/>
    <w:rsid w:val="00B8586F"/>
    <w:rsid w:val="00B934BB"/>
    <w:rsid w:val="00BA7704"/>
    <w:rsid w:val="00BB38F5"/>
    <w:rsid w:val="00BB5442"/>
    <w:rsid w:val="00BB7FF1"/>
    <w:rsid w:val="00BC540D"/>
    <w:rsid w:val="00BD3038"/>
    <w:rsid w:val="00BD75A1"/>
    <w:rsid w:val="00BE7D2D"/>
    <w:rsid w:val="00BF1901"/>
    <w:rsid w:val="00BF5D50"/>
    <w:rsid w:val="00C0105C"/>
    <w:rsid w:val="00C01766"/>
    <w:rsid w:val="00C038A7"/>
    <w:rsid w:val="00C21D11"/>
    <w:rsid w:val="00C316A5"/>
    <w:rsid w:val="00C34358"/>
    <w:rsid w:val="00C34BAF"/>
    <w:rsid w:val="00C4199E"/>
    <w:rsid w:val="00C4426E"/>
    <w:rsid w:val="00C46358"/>
    <w:rsid w:val="00C50B45"/>
    <w:rsid w:val="00C50F42"/>
    <w:rsid w:val="00C51643"/>
    <w:rsid w:val="00C6337B"/>
    <w:rsid w:val="00C63AAF"/>
    <w:rsid w:val="00C77CCD"/>
    <w:rsid w:val="00C82A03"/>
    <w:rsid w:val="00C8632E"/>
    <w:rsid w:val="00C879F2"/>
    <w:rsid w:val="00C93326"/>
    <w:rsid w:val="00C96BC9"/>
    <w:rsid w:val="00CA12EC"/>
    <w:rsid w:val="00CA49A7"/>
    <w:rsid w:val="00CA644B"/>
    <w:rsid w:val="00CB3BAB"/>
    <w:rsid w:val="00CB5F4C"/>
    <w:rsid w:val="00CB609B"/>
    <w:rsid w:val="00CB720F"/>
    <w:rsid w:val="00CC385C"/>
    <w:rsid w:val="00CD3357"/>
    <w:rsid w:val="00CD7D46"/>
    <w:rsid w:val="00CE0646"/>
    <w:rsid w:val="00CE2BB9"/>
    <w:rsid w:val="00CF097E"/>
    <w:rsid w:val="00D07677"/>
    <w:rsid w:val="00D11811"/>
    <w:rsid w:val="00D12796"/>
    <w:rsid w:val="00D13C71"/>
    <w:rsid w:val="00D20904"/>
    <w:rsid w:val="00D23BB0"/>
    <w:rsid w:val="00D276CF"/>
    <w:rsid w:val="00D34D13"/>
    <w:rsid w:val="00D35564"/>
    <w:rsid w:val="00D419EB"/>
    <w:rsid w:val="00D43457"/>
    <w:rsid w:val="00D473D8"/>
    <w:rsid w:val="00D54C12"/>
    <w:rsid w:val="00D54DCA"/>
    <w:rsid w:val="00D573F5"/>
    <w:rsid w:val="00D62FFB"/>
    <w:rsid w:val="00D66C44"/>
    <w:rsid w:val="00D759A8"/>
    <w:rsid w:val="00D76560"/>
    <w:rsid w:val="00D82D9F"/>
    <w:rsid w:val="00D84881"/>
    <w:rsid w:val="00D9020F"/>
    <w:rsid w:val="00DB159E"/>
    <w:rsid w:val="00DB1DCC"/>
    <w:rsid w:val="00DB64CF"/>
    <w:rsid w:val="00DD186B"/>
    <w:rsid w:val="00DD326B"/>
    <w:rsid w:val="00DE3F3C"/>
    <w:rsid w:val="00DE58E0"/>
    <w:rsid w:val="00DE7C2B"/>
    <w:rsid w:val="00DF18F9"/>
    <w:rsid w:val="00DF26F4"/>
    <w:rsid w:val="00E07B3F"/>
    <w:rsid w:val="00E17DFD"/>
    <w:rsid w:val="00E268D8"/>
    <w:rsid w:val="00E31033"/>
    <w:rsid w:val="00E328A8"/>
    <w:rsid w:val="00E338AF"/>
    <w:rsid w:val="00E404B5"/>
    <w:rsid w:val="00E43B43"/>
    <w:rsid w:val="00E473C9"/>
    <w:rsid w:val="00E4764A"/>
    <w:rsid w:val="00E47FE0"/>
    <w:rsid w:val="00E53DCC"/>
    <w:rsid w:val="00E56C9B"/>
    <w:rsid w:val="00E63882"/>
    <w:rsid w:val="00E63EA5"/>
    <w:rsid w:val="00EA31ED"/>
    <w:rsid w:val="00EB4FFB"/>
    <w:rsid w:val="00EC255C"/>
    <w:rsid w:val="00ED7B4B"/>
    <w:rsid w:val="00EE17E4"/>
    <w:rsid w:val="00EE267C"/>
    <w:rsid w:val="00EE2909"/>
    <w:rsid w:val="00F02C36"/>
    <w:rsid w:val="00F05038"/>
    <w:rsid w:val="00F1100A"/>
    <w:rsid w:val="00F227B8"/>
    <w:rsid w:val="00F322F6"/>
    <w:rsid w:val="00F3350D"/>
    <w:rsid w:val="00F51F1A"/>
    <w:rsid w:val="00F613BA"/>
    <w:rsid w:val="00F62001"/>
    <w:rsid w:val="00F62D55"/>
    <w:rsid w:val="00F62E17"/>
    <w:rsid w:val="00F81DD6"/>
    <w:rsid w:val="00F92D80"/>
    <w:rsid w:val="00FB3286"/>
    <w:rsid w:val="00FB3DD7"/>
    <w:rsid w:val="00FB567C"/>
    <w:rsid w:val="00FC3A34"/>
    <w:rsid w:val="00FD0EFB"/>
    <w:rsid w:val="00FD4ED7"/>
    <w:rsid w:val="00FE1743"/>
    <w:rsid w:val="00FE483C"/>
    <w:rsid w:val="00FF04A5"/>
    <w:rsid w:val="00FF2049"/>
    <w:rsid w:val="00FF20AC"/>
    <w:rsid w:val="00FF28FD"/>
    <w:rsid w:val="00FF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8452C"/>
  <w15:docId w15:val="{8A96F23F-2371-477E-A7C8-247C851C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023"/>
  </w:style>
  <w:style w:type="paragraph" w:styleId="Nagwek1">
    <w:name w:val="heading 1"/>
    <w:qFormat/>
    <w:rsid w:val="00E66CFC"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qFormat/>
    <w:rsid w:val="00E66CFC"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qFormat/>
    <w:rsid w:val="00E66CFC"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qFormat/>
    <w:rsid w:val="00E66CFC"/>
    <w:pPr>
      <w:keepNext/>
      <w:keepLines/>
      <w:widowControl w:val="0"/>
      <w:spacing w:before="240" w:after="40"/>
      <w:outlineLvl w:val="3"/>
    </w:pPr>
    <w:rPr>
      <w:b/>
    </w:rPr>
  </w:style>
  <w:style w:type="paragraph" w:styleId="Nagwek5">
    <w:name w:val="heading 5"/>
    <w:qFormat/>
    <w:rsid w:val="00E66CFC"/>
    <w:pPr>
      <w:keepNext/>
      <w:keepLines/>
      <w:widowControl w:val="0"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qFormat/>
    <w:rsid w:val="00E66CFC"/>
    <w:pPr>
      <w:keepNext/>
      <w:keepLines/>
      <w:widowControl w:val="0"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E4F1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EE4F1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DF2654"/>
    <w:rPr>
      <w:color w:val="00000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D2393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rsid w:val="0096245E"/>
    <w:rPr>
      <w:color w:val="000000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1C2E"/>
  </w:style>
  <w:style w:type="character" w:customStyle="1" w:styleId="StopkaZnak">
    <w:name w:val="Stopka Znak"/>
    <w:basedOn w:val="Domylnaczcionkaakapitu"/>
    <w:link w:val="Stopka"/>
    <w:uiPriority w:val="99"/>
    <w:qFormat/>
    <w:rsid w:val="001B1C2E"/>
  </w:style>
  <w:style w:type="character" w:customStyle="1" w:styleId="ListLabel1">
    <w:name w:val="ListLabel 1"/>
    <w:qFormat/>
    <w:rsid w:val="00D23BB0"/>
    <w:rPr>
      <w:rFonts w:ascii="Arial" w:eastAsia="Arial" w:hAnsi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2">
    <w:name w:val="ListLabel 2"/>
    <w:qFormat/>
    <w:rsid w:val="00D23BB0"/>
    <w:rPr>
      <w:position w:val="0"/>
      <w:sz w:val="24"/>
      <w:vertAlign w:val="baseline"/>
    </w:rPr>
  </w:style>
  <w:style w:type="character" w:customStyle="1" w:styleId="ListLabel3">
    <w:name w:val="ListLabel 3"/>
    <w:qFormat/>
    <w:rsid w:val="00D23BB0"/>
    <w:rPr>
      <w:position w:val="0"/>
      <w:sz w:val="24"/>
      <w:vertAlign w:val="baseline"/>
    </w:rPr>
  </w:style>
  <w:style w:type="character" w:customStyle="1" w:styleId="ListLabel4">
    <w:name w:val="ListLabel 4"/>
    <w:qFormat/>
    <w:rsid w:val="00D23BB0"/>
    <w:rPr>
      <w:position w:val="0"/>
      <w:sz w:val="24"/>
      <w:vertAlign w:val="baseline"/>
    </w:rPr>
  </w:style>
  <w:style w:type="character" w:customStyle="1" w:styleId="ListLabel5">
    <w:name w:val="ListLabel 5"/>
    <w:qFormat/>
    <w:rsid w:val="00D23BB0"/>
    <w:rPr>
      <w:position w:val="0"/>
      <w:sz w:val="24"/>
      <w:vertAlign w:val="baseline"/>
    </w:rPr>
  </w:style>
  <w:style w:type="character" w:customStyle="1" w:styleId="ListLabel6">
    <w:name w:val="ListLabel 6"/>
    <w:qFormat/>
    <w:rsid w:val="00D23BB0"/>
    <w:rPr>
      <w:position w:val="0"/>
      <w:sz w:val="24"/>
      <w:vertAlign w:val="baseline"/>
    </w:rPr>
  </w:style>
  <w:style w:type="character" w:customStyle="1" w:styleId="ListLabel7">
    <w:name w:val="ListLabel 7"/>
    <w:qFormat/>
    <w:rsid w:val="00D23BB0"/>
    <w:rPr>
      <w:position w:val="0"/>
      <w:sz w:val="24"/>
      <w:vertAlign w:val="baseline"/>
    </w:rPr>
  </w:style>
  <w:style w:type="character" w:customStyle="1" w:styleId="ListLabel8">
    <w:name w:val="ListLabel 8"/>
    <w:qFormat/>
    <w:rsid w:val="00D23BB0"/>
    <w:rPr>
      <w:position w:val="0"/>
      <w:sz w:val="24"/>
      <w:vertAlign w:val="baseline"/>
    </w:rPr>
  </w:style>
  <w:style w:type="character" w:customStyle="1" w:styleId="ListLabel9">
    <w:name w:val="ListLabel 9"/>
    <w:qFormat/>
    <w:rsid w:val="00D23BB0"/>
    <w:rPr>
      <w:position w:val="0"/>
      <w:sz w:val="24"/>
      <w:vertAlign w:val="baseline"/>
    </w:rPr>
  </w:style>
  <w:style w:type="character" w:customStyle="1" w:styleId="ListLabel10">
    <w:name w:val="ListLabel 10"/>
    <w:qFormat/>
    <w:rsid w:val="00D23BB0"/>
    <w:rPr>
      <w:rFonts w:ascii="Arial" w:hAnsi="Arial"/>
      <w:position w:val="0"/>
      <w:sz w:val="22"/>
      <w:szCs w:val="22"/>
      <w:vertAlign w:val="baseline"/>
    </w:rPr>
  </w:style>
  <w:style w:type="character" w:customStyle="1" w:styleId="ListLabel11">
    <w:name w:val="ListLabel 11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2">
    <w:name w:val="ListLabel 12"/>
    <w:qFormat/>
    <w:rsid w:val="00D23BB0"/>
    <w:rPr>
      <w:position w:val="0"/>
      <w:sz w:val="24"/>
      <w:vertAlign w:val="baseline"/>
    </w:rPr>
  </w:style>
  <w:style w:type="character" w:customStyle="1" w:styleId="ListLabel13">
    <w:name w:val="ListLabel 13"/>
    <w:qFormat/>
    <w:rsid w:val="00D23BB0"/>
    <w:rPr>
      <w:position w:val="0"/>
      <w:sz w:val="24"/>
      <w:vertAlign w:val="baseline"/>
    </w:rPr>
  </w:style>
  <w:style w:type="character" w:customStyle="1" w:styleId="ListLabel14">
    <w:name w:val="ListLabel 14"/>
    <w:qFormat/>
    <w:rsid w:val="00D23BB0"/>
    <w:rPr>
      <w:position w:val="0"/>
      <w:sz w:val="24"/>
      <w:vertAlign w:val="baseline"/>
    </w:rPr>
  </w:style>
  <w:style w:type="character" w:customStyle="1" w:styleId="ListLabel15">
    <w:name w:val="ListLabel 15"/>
    <w:qFormat/>
    <w:rsid w:val="00D23BB0"/>
    <w:rPr>
      <w:position w:val="0"/>
      <w:sz w:val="24"/>
      <w:vertAlign w:val="baseline"/>
    </w:rPr>
  </w:style>
  <w:style w:type="character" w:customStyle="1" w:styleId="ListLabel16">
    <w:name w:val="ListLabel 16"/>
    <w:qFormat/>
    <w:rsid w:val="00D23BB0"/>
    <w:rPr>
      <w:position w:val="0"/>
      <w:sz w:val="24"/>
      <w:vertAlign w:val="baseline"/>
    </w:rPr>
  </w:style>
  <w:style w:type="character" w:customStyle="1" w:styleId="ListLabel17">
    <w:name w:val="ListLabel 17"/>
    <w:qFormat/>
    <w:rsid w:val="00D23BB0"/>
    <w:rPr>
      <w:position w:val="0"/>
      <w:sz w:val="24"/>
      <w:vertAlign w:val="baseline"/>
    </w:rPr>
  </w:style>
  <w:style w:type="character" w:customStyle="1" w:styleId="ListLabel18">
    <w:name w:val="ListLabel 18"/>
    <w:qFormat/>
    <w:rsid w:val="00D23BB0"/>
    <w:rPr>
      <w:position w:val="0"/>
      <w:sz w:val="24"/>
      <w:vertAlign w:val="baseline"/>
    </w:rPr>
  </w:style>
  <w:style w:type="character" w:customStyle="1" w:styleId="ListLabel19">
    <w:name w:val="ListLabel 19"/>
    <w:qFormat/>
    <w:rsid w:val="00D23BB0"/>
    <w:rPr>
      <w:position w:val="0"/>
      <w:sz w:val="24"/>
      <w:vertAlign w:val="baseline"/>
    </w:rPr>
  </w:style>
  <w:style w:type="character" w:customStyle="1" w:styleId="ListLabel20">
    <w:name w:val="ListLabel 20"/>
    <w:qFormat/>
    <w:rsid w:val="00D23BB0"/>
    <w:rPr>
      <w:rFonts w:ascii="Arial" w:hAnsi="Arial" w:cs="Arial"/>
      <w:position w:val="0"/>
      <w:sz w:val="22"/>
      <w:szCs w:val="22"/>
      <w:vertAlign w:val="baseline"/>
    </w:rPr>
  </w:style>
  <w:style w:type="character" w:customStyle="1" w:styleId="ListLabel21">
    <w:name w:val="ListLabel 21"/>
    <w:qFormat/>
    <w:rsid w:val="00D23BB0"/>
    <w:rPr>
      <w:rFonts w:ascii="Arial" w:eastAsia="Arial" w:hAnsi="Arial" w:cs="Arial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ListLabel22">
    <w:name w:val="ListLabel 22"/>
    <w:qFormat/>
    <w:rsid w:val="00D23BB0"/>
    <w:rPr>
      <w:position w:val="0"/>
      <w:sz w:val="24"/>
      <w:vertAlign w:val="baseline"/>
    </w:rPr>
  </w:style>
  <w:style w:type="character" w:customStyle="1" w:styleId="ListLabel23">
    <w:name w:val="ListLabel 23"/>
    <w:qFormat/>
    <w:rsid w:val="00D23BB0"/>
    <w:rPr>
      <w:position w:val="0"/>
      <w:sz w:val="24"/>
      <w:vertAlign w:val="baseline"/>
    </w:rPr>
  </w:style>
  <w:style w:type="character" w:customStyle="1" w:styleId="ListLabel24">
    <w:name w:val="ListLabel 24"/>
    <w:qFormat/>
    <w:rsid w:val="00D23BB0"/>
    <w:rPr>
      <w:position w:val="0"/>
      <w:sz w:val="24"/>
      <w:vertAlign w:val="baseline"/>
    </w:rPr>
  </w:style>
  <w:style w:type="character" w:customStyle="1" w:styleId="ListLabel25">
    <w:name w:val="ListLabel 25"/>
    <w:qFormat/>
    <w:rsid w:val="00D23BB0"/>
    <w:rPr>
      <w:position w:val="0"/>
      <w:sz w:val="24"/>
      <w:vertAlign w:val="baseline"/>
    </w:rPr>
  </w:style>
  <w:style w:type="character" w:customStyle="1" w:styleId="ListLabel26">
    <w:name w:val="ListLabel 26"/>
    <w:qFormat/>
    <w:rsid w:val="00D23BB0"/>
    <w:rPr>
      <w:position w:val="0"/>
      <w:sz w:val="24"/>
      <w:vertAlign w:val="baseline"/>
    </w:rPr>
  </w:style>
  <w:style w:type="character" w:customStyle="1" w:styleId="ListLabel27">
    <w:name w:val="ListLabel 27"/>
    <w:qFormat/>
    <w:rsid w:val="00D23BB0"/>
    <w:rPr>
      <w:position w:val="0"/>
      <w:sz w:val="24"/>
      <w:vertAlign w:val="baseline"/>
    </w:rPr>
  </w:style>
  <w:style w:type="character" w:customStyle="1" w:styleId="ListLabel28">
    <w:name w:val="ListLabel 28"/>
    <w:qFormat/>
    <w:rsid w:val="00D23BB0"/>
    <w:rPr>
      <w:position w:val="0"/>
      <w:sz w:val="24"/>
      <w:vertAlign w:val="baseline"/>
    </w:rPr>
  </w:style>
  <w:style w:type="character" w:customStyle="1" w:styleId="ListLabel29">
    <w:name w:val="ListLabel 29"/>
    <w:qFormat/>
    <w:rsid w:val="00D23BB0"/>
    <w:rPr>
      <w:position w:val="0"/>
      <w:sz w:val="24"/>
      <w:vertAlign w:val="baseline"/>
    </w:rPr>
  </w:style>
  <w:style w:type="character" w:customStyle="1" w:styleId="ListLabel30">
    <w:name w:val="ListLabel 30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31">
    <w:name w:val="ListLabel 31"/>
    <w:qFormat/>
    <w:rsid w:val="00D23BB0"/>
    <w:rPr>
      <w:rFonts w:ascii="Arial" w:eastAsia="Arial" w:hAnsi="Arial" w:cs="Arial"/>
      <w:color w:val="000000"/>
      <w:position w:val="0"/>
      <w:sz w:val="22"/>
      <w:szCs w:val="22"/>
      <w:vertAlign w:val="baseline"/>
    </w:rPr>
  </w:style>
  <w:style w:type="character" w:customStyle="1" w:styleId="ListLabel32">
    <w:name w:val="ListLabel 32"/>
    <w:qFormat/>
    <w:rsid w:val="00D23BB0"/>
    <w:rPr>
      <w:rFonts w:ascii="Arial" w:eastAsia="Arial" w:hAnsi="Arial" w:cs="Arial"/>
      <w:b w:val="0"/>
      <w:i w:val="0"/>
      <w:color w:val="000000"/>
      <w:position w:val="0"/>
      <w:sz w:val="22"/>
      <w:vertAlign w:val="baseline"/>
    </w:rPr>
  </w:style>
  <w:style w:type="character" w:customStyle="1" w:styleId="ListLabel33">
    <w:name w:val="ListLabel 33"/>
    <w:qFormat/>
    <w:rsid w:val="00D23BB0"/>
    <w:rPr>
      <w:position w:val="0"/>
      <w:sz w:val="24"/>
      <w:vertAlign w:val="baseline"/>
    </w:rPr>
  </w:style>
  <w:style w:type="character" w:customStyle="1" w:styleId="ListLabel34">
    <w:name w:val="ListLabel 34"/>
    <w:qFormat/>
    <w:rsid w:val="00D23BB0"/>
    <w:rPr>
      <w:b w:val="0"/>
      <w:i w:val="0"/>
      <w:color w:val="000000"/>
      <w:position w:val="0"/>
      <w:sz w:val="24"/>
      <w:vertAlign w:val="baseline"/>
    </w:rPr>
  </w:style>
  <w:style w:type="character" w:customStyle="1" w:styleId="ListLabel35">
    <w:name w:val="ListLabel 35"/>
    <w:qFormat/>
    <w:rsid w:val="00D23BB0"/>
    <w:rPr>
      <w:rFonts w:eastAsia="Arial" w:cs="Arial"/>
      <w:position w:val="0"/>
      <w:sz w:val="22"/>
      <w:szCs w:val="22"/>
      <w:vertAlign w:val="baseline"/>
    </w:rPr>
  </w:style>
  <w:style w:type="character" w:customStyle="1" w:styleId="ListLabel36">
    <w:name w:val="ListLabel 36"/>
    <w:qFormat/>
    <w:rsid w:val="00D23BB0"/>
    <w:rPr>
      <w:position w:val="0"/>
      <w:sz w:val="24"/>
      <w:vertAlign w:val="baseline"/>
    </w:rPr>
  </w:style>
  <w:style w:type="character" w:customStyle="1" w:styleId="ListLabel37">
    <w:name w:val="ListLabel 37"/>
    <w:qFormat/>
    <w:rsid w:val="00D23BB0"/>
    <w:rPr>
      <w:position w:val="0"/>
      <w:sz w:val="24"/>
      <w:vertAlign w:val="baseline"/>
    </w:rPr>
  </w:style>
  <w:style w:type="character" w:customStyle="1" w:styleId="ListLabel38">
    <w:name w:val="ListLabel 38"/>
    <w:qFormat/>
    <w:rsid w:val="00D23BB0"/>
    <w:rPr>
      <w:position w:val="0"/>
      <w:sz w:val="24"/>
      <w:vertAlign w:val="baseline"/>
    </w:rPr>
  </w:style>
  <w:style w:type="character" w:customStyle="1" w:styleId="ListLabel39">
    <w:name w:val="ListLabel 39"/>
    <w:qFormat/>
    <w:rsid w:val="00D23BB0"/>
    <w:rPr>
      <w:position w:val="0"/>
      <w:sz w:val="24"/>
      <w:vertAlign w:val="baseline"/>
    </w:rPr>
  </w:style>
  <w:style w:type="character" w:customStyle="1" w:styleId="ListLabel40">
    <w:name w:val="ListLabel 40"/>
    <w:qFormat/>
    <w:rsid w:val="00D23BB0"/>
    <w:rPr>
      <w:position w:val="0"/>
      <w:sz w:val="24"/>
      <w:vertAlign w:val="baseline"/>
    </w:rPr>
  </w:style>
  <w:style w:type="character" w:customStyle="1" w:styleId="ListLabel41">
    <w:name w:val="ListLabel 41"/>
    <w:qFormat/>
    <w:rsid w:val="00D23BB0"/>
    <w:rPr>
      <w:rFonts w:ascii="Arial" w:eastAsia="Arial" w:hAnsi="Arial" w:cs="Arial"/>
      <w:b/>
      <w:position w:val="0"/>
      <w:sz w:val="22"/>
      <w:szCs w:val="22"/>
      <w:vertAlign w:val="baseline"/>
    </w:rPr>
  </w:style>
  <w:style w:type="character" w:customStyle="1" w:styleId="ListLabel42">
    <w:name w:val="ListLabel 42"/>
    <w:qFormat/>
    <w:rsid w:val="00D23BB0"/>
    <w:rPr>
      <w:position w:val="0"/>
      <w:sz w:val="24"/>
      <w:vertAlign w:val="baseline"/>
    </w:rPr>
  </w:style>
  <w:style w:type="character" w:customStyle="1" w:styleId="ListLabel43">
    <w:name w:val="ListLabel 43"/>
    <w:qFormat/>
    <w:rsid w:val="00D23BB0"/>
    <w:rPr>
      <w:position w:val="0"/>
      <w:sz w:val="24"/>
      <w:vertAlign w:val="baseline"/>
    </w:rPr>
  </w:style>
  <w:style w:type="character" w:customStyle="1" w:styleId="ListLabel44">
    <w:name w:val="ListLabel 44"/>
    <w:qFormat/>
    <w:rsid w:val="00D23BB0"/>
    <w:rPr>
      <w:position w:val="0"/>
      <w:sz w:val="24"/>
      <w:vertAlign w:val="baseline"/>
    </w:rPr>
  </w:style>
  <w:style w:type="character" w:customStyle="1" w:styleId="ListLabel45">
    <w:name w:val="ListLabel 45"/>
    <w:qFormat/>
    <w:rsid w:val="00D23BB0"/>
    <w:rPr>
      <w:position w:val="0"/>
      <w:sz w:val="24"/>
      <w:vertAlign w:val="baseline"/>
    </w:rPr>
  </w:style>
  <w:style w:type="character" w:customStyle="1" w:styleId="ListLabel46">
    <w:name w:val="ListLabel 46"/>
    <w:qFormat/>
    <w:rsid w:val="00D23BB0"/>
    <w:rPr>
      <w:position w:val="0"/>
      <w:sz w:val="24"/>
      <w:vertAlign w:val="baseline"/>
    </w:rPr>
  </w:style>
  <w:style w:type="character" w:customStyle="1" w:styleId="ListLabel47">
    <w:name w:val="ListLabel 47"/>
    <w:qFormat/>
    <w:rsid w:val="00D23BB0"/>
    <w:rPr>
      <w:position w:val="0"/>
      <w:sz w:val="24"/>
      <w:vertAlign w:val="baseline"/>
    </w:rPr>
  </w:style>
  <w:style w:type="character" w:customStyle="1" w:styleId="ListLabel48">
    <w:name w:val="ListLabel 48"/>
    <w:qFormat/>
    <w:rsid w:val="00D23BB0"/>
    <w:rPr>
      <w:position w:val="0"/>
      <w:sz w:val="24"/>
      <w:vertAlign w:val="baseline"/>
    </w:rPr>
  </w:style>
  <w:style w:type="character" w:customStyle="1" w:styleId="ListLabel49">
    <w:name w:val="ListLabel 49"/>
    <w:qFormat/>
    <w:rsid w:val="00D23BB0"/>
    <w:rPr>
      <w:position w:val="0"/>
      <w:sz w:val="24"/>
      <w:vertAlign w:val="baseline"/>
    </w:rPr>
  </w:style>
  <w:style w:type="character" w:customStyle="1" w:styleId="ListLabel50">
    <w:name w:val="ListLabel 50"/>
    <w:qFormat/>
    <w:rsid w:val="00D23BB0"/>
    <w:rPr>
      <w:rFonts w:ascii="Arial" w:eastAsia="Arial" w:hAnsi="Arial" w:cs="Arial"/>
      <w:b w:val="0"/>
      <w:i w:val="0"/>
      <w:position w:val="0"/>
      <w:sz w:val="22"/>
      <w:vertAlign w:val="baseline"/>
    </w:rPr>
  </w:style>
  <w:style w:type="character" w:customStyle="1" w:styleId="ListLabel51">
    <w:name w:val="ListLabel 51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52">
    <w:name w:val="ListLabel 52"/>
    <w:qFormat/>
    <w:rsid w:val="00D23BB0"/>
    <w:rPr>
      <w:rFonts w:ascii="Arial" w:eastAsia="Arial" w:hAnsi="Arial" w:cs="Arial"/>
      <w:position w:val="0"/>
      <w:sz w:val="22"/>
      <w:vertAlign w:val="baseline"/>
    </w:rPr>
  </w:style>
  <w:style w:type="character" w:customStyle="1" w:styleId="ListLabel53">
    <w:name w:val="ListLabel 53"/>
    <w:qFormat/>
    <w:rsid w:val="00D23BB0"/>
    <w:rPr>
      <w:rFonts w:ascii="Arial" w:eastAsia="Arial" w:hAnsi="Arial" w:cs="Arial"/>
      <w:b w:val="0"/>
      <w:position w:val="0"/>
      <w:sz w:val="22"/>
      <w:szCs w:val="22"/>
      <w:vertAlign w:val="baseline"/>
    </w:rPr>
  </w:style>
  <w:style w:type="character" w:customStyle="1" w:styleId="ListLabel54">
    <w:name w:val="ListLabel 54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55">
    <w:name w:val="ListLabel 55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56">
    <w:name w:val="ListLabel 56"/>
    <w:qFormat/>
    <w:rsid w:val="00D23BB0"/>
    <w:rPr>
      <w:rFonts w:ascii="Arial" w:hAnsi="Arial" w:cs="Arial"/>
      <w:b w:val="0"/>
      <w:position w:val="0"/>
      <w:sz w:val="22"/>
      <w:vertAlign w:val="baseline"/>
    </w:rPr>
  </w:style>
  <w:style w:type="character" w:customStyle="1" w:styleId="ListLabel57">
    <w:name w:val="ListLabel 57"/>
    <w:qFormat/>
    <w:rsid w:val="00D23BB0"/>
    <w:rPr>
      <w:rFonts w:ascii="Arial" w:eastAsia="Arial" w:hAnsi="Arial" w:cs="Arial"/>
      <w:position w:val="0"/>
      <w:sz w:val="22"/>
      <w:vertAlign w:val="baseline"/>
    </w:rPr>
  </w:style>
  <w:style w:type="character" w:customStyle="1" w:styleId="ListLabel58">
    <w:name w:val="ListLabel 58"/>
    <w:qFormat/>
    <w:rsid w:val="00D23BB0"/>
    <w:rPr>
      <w:rFonts w:ascii="Arial" w:eastAsia="Arial" w:hAnsi="Arial" w:cs="Arial"/>
      <w:b w:val="0"/>
      <w:position w:val="0"/>
      <w:sz w:val="22"/>
      <w:szCs w:val="22"/>
      <w:vertAlign w:val="baseline"/>
    </w:rPr>
  </w:style>
  <w:style w:type="character" w:customStyle="1" w:styleId="ListLabel59">
    <w:name w:val="ListLabel 59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60">
    <w:name w:val="ListLabel 60"/>
    <w:qFormat/>
    <w:rsid w:val="00D23BB0"/>
    <w:rPr>
      <w:position w:val="0"/>
      <w:sz w:val="24"/>
      <w:vertAlign w:val="baseline"/>
    </w:rPr>
  </w:style>
  <w:style w:type="character" w:customStyle="1" w:styleId="ListLabel61">
    <w:name w:val="ListLabel 61"/>
    <w:qFormat/>
    <w:rsid w:val="00D23BB0"/>
    <w:rPr>
      <w:position w:val="0"/>
      <w:sz w:val="24"/>
      <w:vertAlign w:val="baseline"/>
    </w:rPr>
  </w:style>
  <w:style w:type="character" w:customStyle="1" w:styleId="ListLabel62">
    <w:name w:val="ListLabel 62"/>
    <w:qFormat/>
    <w:rsid w:val="00D23BB0"/>
    <w:rPr>
      <w:position w:val="0"/>
      <w:sz w:val="24"/>
      <w:vertAlign w:val="baseline"/>
    </w:rPr>
  </w:style>
  <w:style w:type="character" w:customStyle="1" w:styleId="ListLabel63">
    <w:name w:val="ListLabel 63"/>
    <w:qFormat/>
    <w:rsid w:val="00D23BB0"/>
    <w:rPr>
      <w:position w:val="0"/>
      <w:sz w:val="24"/>
      <w:vertAlign w:val="baseline"/>
    </w:rPr>
  </w:style>
  <w:style w:type="character" w:customStyle="1" w:styleId="ListLabel64">
    <w:name w:val="ListLabel 64"/>
    <w:qFormat/>
    <w:rsid w:val="00D23BB0"/>
    <w:rPr>
      <w:position w:val="0"/>
      <w:sz w:val="24"/>
      <w:vertAlign w:val="baseline"/>
    </w:rPr>
  </w:style>
  <w:style w:type="character" w:customStyle="1" w:styleId="ListLabel65">
    <w:name w:val="ListLabel 65"/>
    <w:qFormat/>
    <w:rsid w:val="00D23BB0"/>
    <w:rPr>
      <w:position w:val="0"/>
      <w:sz w:val="24"/>
      <w:vertAlign w:val="baseline"/>
    </w:rPr>
  </w:style>
  <w:style w:type="character" w:customStyle="1" w:styleId="ListLabel66">
    <w:name w:val="ListLabel 66"/>
    <w:qFormat/>
    <w:rsid w:val="00D23BB0"/>
    <w:rPr>
      <w:position w:val="0"/>
      <w:sz w:val="24"/>
      <w:vertAlign w:val="baseline"/>
    </w:rPr>
  </w:style>
  <w:style w:type="character" w:customStyle="1" w:styleId="ListLabel67">
    <w:name w:val="ListLabel 67"/>
    <w:qFormat/>
    <w:rsid w:val="00D23BB0"/>
    <w:rPr>
      <w:position w:val="0"/>
      <w:sz w:val="24"/>
      <w:vertAlign w:val="baseline"/>
    </w:rPr>
  </w:style>
  <w:style w:type="character" w:customStyle="1" w:styleId="ListLabel68">
    <w:name w:val="ListLabel 68"/>
    <w:qFormat/>
    <w:rsid w:val="00D23BB0"/>
    <w:rPr>
      <w:rFonts w:ascii="Arial" w:hAnsi="Arial"/>
      <w:position w:val="0"/>
      <w:sz w:val="22"/>
      <w:vertAlign w:val="baseline"/>
    </w:rPr>
  </w:style>
  <w:style w:type="character" w:customStyle="1" w:styleId="ListLabel69">
    <w:name w:val="ListLabel 69"/>
    <w:qFormat/>
    <w:rsid w:val="00D23BB0"/>
    <w:rPr>
      <w:rFonts w:ascii="Arial" w:eastAsia="Arial" w:hAnsi="Arial" w:cs="Arial"/>
      <w:color w:val="000000"/>
      <w:position w:val="0"/>
      <w:sz w:val="22"/>
      <w:szCs w:val="22"/>
      <w:vertAlign w:val="baseline"/>
    </w:rPr>
  </w:style>
  <w:style w:type="character" w:customStyle="1" w:styleId="ListLabel70">
    <w:name w:val="ListLabel 70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71">
    <w:name w:val="ListLabel 71"/>
    <w:qFormat/>
    <w:rsid w:val="00D23BB0"/>
    <w:rPr>
      <w:rFonts w:cs="Arial"/>
      <w:b w:val="0"/>
      <w:i w:val="0"/>
      <w:position w:val="0"/>
      <w:sz w:val="22"/>
      <w:szCs w:val="22"/>
      <w:vertAlign w:val="baseline"/>
    </w:rPr>
  </w:style>
  <w:style w:type="character" w:customStyle="1" w:styleId="ListLabel72">
    <w:name w:val="ListLabel 72"/>
    <w:qFormat/>
    <w:rsid w:val="00D23BB0"/>
    <w:rPr>
      <w:rFonts w:ascii="Arial" w:hAnsi="Arial" w:cs="Arial"/>
      <w:position w:val="0"/>
      <w:sz w:val="22"/>
      <w:szCs w:val="22"/>
      <w:vertAlign w:val="baseline"/>
    </w:rPr>
  </w:style>
  <w:style w:type="character" w:customStyle="1" w:styleId="ListLabel73">
    <w:name w:val="ListLabel 73"/>
    <w:qFormat/>
    <w:rsid w:val="00D23BB0"/>
    <w:rPr>
      <w:rFonts w:eastAsia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74">
    <w:name w:val="ListLabel 74"/>
    <w:qFormat/>
    <w:rsid w:val="00D23BB0"/>
    <w:rPr>
      <w:position w:val="0"/>
      <w:sz w:val="24"/>
      <w:vertAlign w:val="baseline"/>
    </w:rPr>
  </w:style>
  <w:style w:type="character" w:customStyle="1" w:styleId="ListLabel75">
    <w:name w:val="ListLabel 75"/>
    <w:qFormat/>
    <w:rsid w:val="00D23BB0"/>
    <w:rPr>
      <w:position w:val="0"/>
      <w:sz w:val="24"/>
      <w:vertAlign w:val="baseline"/>
    </w:rPr>
  </w:style>
  <w:style w:type="character" w:customStyle="1" w:styleId="ListLabel76">
    <w:name w:val="ListLabel 76"/>
    <w:qFormat/>
    <w:rsid w:val="00D23BB0"/>
    <w:rPr>
      <w:position w:val="0"/>
      <w:sz w:val="24"/>
      <w:vertAlign w:val="baseline"/>
    </w:rPr>
  </w:style>
  <w:style w:type="character" w:customStyle="1" w:styleId="ListLabel77">
    <w:name w:val="ListLabel 77"/>
    <w:qFormat/>
    <w:rsid w:val="00D23BB0"/>
    <w:rPr>
      <w:position w:val="0"/>
      <w:sz w:val="24"/>
      <w:vertAlign w:val="baseline"/>
    </w:rPr>
  </w:style>
  <w:style w:type="character" w:customStyle="1" w:styleId="ListLabel78">
    <w:name w:val="ListLabel 78"/>
    <w:qFormat/>
    <w:rsid w:val="00D23BB0"/>
    <w:rPr>
      <w:position w:val="0"/>
      <w:sz w:val="24"/>
      <w:vertAlign w:val="baseline"/>
    </w:rPr>
  </w:style>
  <w:style w:type="character" w:customStyle="1" w:styleId="ListLabel79">
    <w:name w:val="ListLabel 79"/>
    <w:qFormat/>
    <w:rsid w:val="00D23BB0"/>
    <w:rPr>
      <w:position w:val="0"/>
      <w:sz w:val="24"/>
      <w:vertAlign w:val="baseline"/>
    </w:rPr>
  </w:style>
  <w:style w:type="character" w:customStyle="1" w:styleId="ListLabel80">
    <w:name w:val="ListLabel 80"/>
    <w:qFormat/>
    <w:rsid w:val="00D23BB0"/>
    <w:rPr>
      <w:rFonts w:eastAsia="Arial" w:cs="Arial"/>
      <w:position w:val="0"/>
      <w:sz w:val="24"/>
      <w:vertAlign w:val="baseline"/>
    </w:rPr>
  </w:style>
  <w:style w:type="character" w:customStyle="1" w:styleId="ListLabel81">
    <w:name w:val="ListLabel 81"/>
    <w:qFormat/>
    <w:rsid w:val="00D23BB0"/>
    <w:rPr>
      <w:position w:val="0"/>
      <w:sz w:val="24"/>
      <w:vertAlign w:val="baseline"/>
    </w:rPr>
  </w:style>
  <w:style w:type="character" w:customStyle="1" w:styleId="ListLabel82">
    <w:name w:val="ListLabel 82"/>
    <w:qFormat/>
    <w:rsid w:val="00D23BB0"/>
    <w:rPr>
      <w:position w:val="0"/>
      <w:sz w:val="24"/>
      <w:vertAlign w:val="baseline"/>
    </w:rPr>
  </w:style>
  <w:style w:type="character" w:customStyle="1" w:styleId="ListLabel83">
    <w:name w:val="ListLabel 83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84">
    <w:name w:val="ListLabel 84"/>
    <w:qFormat/>
    <w:rsid w:val="00D23BB0"/>
    <w:rPr>
      <w:position w:val="0"/>
      <w:sz w:val="24"/>
      <w:vertAlign w:val="baseline"/>
    </w:rPr>
  </w:style>
  <w:style w:type="character" w:customStyle="1" w:styleId="ListLabel85">
    <w:name w:val="ListLabel 85"/>
    <w:qFormat/>
    <w:rsid w:val="00D23BB0"/>
    <w:rPr>
      <w:position w:val="0"/>
      <w:sz w:val="24"/>
      <w:vertAlign w:val="baseline"/>
    </w:rPr>
  </w:style>
  <w:style w:type="character" w:customStyle="1" w:styleId="ListLabel86">
    <w:name w:val="ListLabel 86"/>
    <w:qFormat/>
    <w:rsid w:val="00D23BB0"/>
    <w:rPr>
      <w:position w:val="0"/>
      <w:sz w:val="24"/>
      <w:vertAlign w:val="baseline"/>
    </w:rPr>
  </w:style>
  <w:style w:type="character" w:customStyle="1" w:styleId="ListLabel87">
    <w:name w:val="ListLabel 87"/>
    <w:qFormat/>
    <w:rsid w:val="00D23BB0"/>
    <w:rPr>
      <w:position w:val="0"/>
      <w:sz w:val="24"/>
      <w:vertAlign w:val="baseline"/>
    </w:rPr>
  </w:style>
  <w:style w:type="character" w:customStyle="1" w:styleId="ListLabel88">
    <w:name w:val="ListLabel 88"/>
    <w:qFormat/>
    <w:rsid w:val="00D23BB0"/>
    <w:rPr>
      <w:position w:val="0"/>
      <w:sz w:val="24"/>
      <w:vertAlign w:val="baseline"/>
    </w:rPr>
  </w:style>
  <w:style w:type="character" w:customStyle="1" w:styleId="ListLabel89">
    <w:name w:val="ListLabel 89"/>
    <w:qFormat/>
    <w:rsid w:val="00D23BB0"/>
    <w:rPr>
      <w:rFonts w:ascii="Arial" w:eastAsia="Arial" w:hAnsi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90">
    <w:name w:val="ListLabel 90"/>
    <w:qFormat/>
    <w:rsid w:val="00D23BB0"/>
    <w:rPr>
      <w:position w:val="0"/>
      <w:sz w:val="24"/>
      <w:vertAlign w:val="baseline"/>
    </w:rPr>
  </w:style>
  <w:style w:type="character" w:customStyle="1" w:styleId="ListLabel91">
    <w:name w:val="ListLabel 91"/>
    <w:qFormat/>
    <w:rsid w:val="00D23BB0"/>
    <w:rPr>
      <w:rFonts w:eastAsia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92">
    <w:name w:val="ListLabel 92"/>
    <w:qFormat/>
    <w:rsid w:val="00D23BB0"/>
    <w:rPr>
      <w:position w:val="0"/>
      <w:sz w:val="24"/>
      <w:vertAlign w:val="baseline"/>
    </w:rPr>
  </w:style>
  <w:style w:type="character" w:customStyle="1" w:styleId="ListLabel93">
    <w:name w:val="ListLabel 93"/>
    <w:qFormat/>
    <w:rsid w:val="00D23BB0"/>
    <w:rPr>
      <w:position w:val="0"/>
      <w:sz w:val="24"/>
      <w:vertAlign w:val="baseline"/>
    </w:rPr>
  </w:style>
  <w:style w:type="character" w:customStyle="1" w:styleId="ListLabel94">
    <w:name w:val="ListLabel 94"/>
    <w:qFormat/>
    <w:rsid w:val="00D23BB0"/>
    <w:rPr>
      <w:position w:val="0"/>
      <w:sz w:val="24"/>
      <w:vertAlign w:val="baseline"/>
    </w:rPr>
  </w:style>
  <w:style w:type="character" w:customStyle="1" w:styleId="ListLabel95">
    <w:name w:val="ListLabel 95"/>
    <w:qFormat/>
    <w:rsid w:val="00D23BB0"/>
    <w:rPr>
      <w:rFonts w:ascii="Arial" w:hAnsi="Arial" w:cs="Arial"/>
      <w:position w:val="0"/>
      <w:sz w:val="22"/>
      <w:vertAlign w:val="baseline"/>
    </w:rPr>
  </w:style>
  <w:style w:type="character" w:customStyle="1" w:styleId="ListLabel96">
    <w:name w:val="ListLabel 96"/>
    <w:qFormat/>
    <w:rsid w:val="00D23BB0"/>
    <w:rPr>
      <w:position w:val="0"/>
      <w:sz w:val="24"/>
      <w:vertAlign w:val="baseline"/>
    </w:rPr>
  </w:style>
  <w:style w:type="character" w:customStyle="1" w:styleId="ListLabel97">
    <w:name w:val="ListLabel 97"/>
    <w:qFormat/>
    <w:rsid w:val="00D23BB0"/>
    <w:rPr>
      <w:position w:val="0"/>
      <w:sz w:val="24"/>
      <w:vertAlign w:val="baseline"/>
    </w:rPr>
  </w:style>
  <w:style w:type="character" w:customStyle="1" w:styleId="ListLabel98">
    <w:name w:val="ListLabel 98"/>
    <w:qFormat/>
    <w:rsid w:val="00D23BB0"/>
    <w:rPr>
      <w:rFonts w:ascii="Arial" w:eastAsia="Arial" w:hAnsi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99">
    <w:name w:val="ListLabel 99"/>
    <w:qFormat/>
    <w:rsid w:val="00D23BB0"/>
    <w:rPr>
      <w:position w:val="0"/>
      <w:sz w:val="24"/>
      <w:vertAlign w:val="baseline"/>
    </w:rPr>
  </w:style>
  <w:style w:type="character" w:customStyle="1" w:styleId="ListLabel100">
    <w:name w:val="ListLabel 100"/>
    <w:qFormat/>
    <w:rsid w:val="00D23BB0"/>
    <w:rPr>
      <w:position w:val="0"/>
      <w:sz w:val="24"/>
      <w:vertAlign w:val="baseline"/>
    </w:rPr>
  </w:style>
  <w:style w:type="character" w:customStyle="1" w:styleId="ListLabel101">
    <w:name w:val="ListLabel 101"/>
    <w:qFormat/>
    <w:rsid w:val="00D23BB0"/>
    <w:rPr>
      <w:rFonts w:ascii="Arial" w:hAnsi="Arial"/>
      <w:b/>
      <w:strike w:val="0"/>
      <w:dstrike w:val="0"/>
      <w:position w:val="0"/>
      <w:sz w:val="22"/>
      <w:vertAlign w:val="baseline"/>
    </w:rPr>
  </w:style>
  <w:style w:type="character" w:customStyle="1" w:styleId="ListLabel102">
    <w:name w:val="ListLabel 102"/>
    <w:qFormat/>
    <w:rsid w:val="00D23BB0"/>
    <w:rPr>
      <w:position w:val="0"/>
      <w:sz w:val="24"/>
      <w:vertAlign w:val="baseline"/>
    </w:rPr>
  </w:style>
  <w:style w:type="character" w:customStyle="1" w:styleId="ListLabel103">
    <w:name w:val="ListLabel 103"/>
    <w:qFormat/>
    <w:rsid w:val="00D23BB0"/>
    <w:rPr>
      <w:position w:val="0"/>
      <w:sz w:val="24"/>
      <w:vertAlign w:val="baseline"/>
    </w:rPr>
  </w:style>
  <w:style w:type="character" w:customStyle="1" w:styleId="ListLabel104">
    <w:name w:val="ListLabel 104"/>
    <w:qFormat/>
    <w:rsid w:val="00D23BB0"/>
    <w:rPr>
      <w:position w:val="0"/>
      <w:sz w:val="24"/>
      <w:vertAlign w:val="baseline"/>
    </w:rPr>
  </w:style>
  <w:style w:type="character" w:customStyle="1" w:styleId="ListLabel105">
    <w:name w:val="ListLabel 105"/>
    <w:qFormat/>
    <w:rsid w:val="00D23BB0"/>
    <w:rPr>
      <w:position w:val="0"/>
      <w:sz w:val="24"/>
      <w:vertAlign w:val="baseline"/>
    </w:rPr>
  </w:style>
  <w:style w:type="character" w:customStyle="1" w:styleId="ListLabel106">
    <w:name w:val="ListLabel 106"/>
    <w:qFormat/>
    <w:rsid w:val="00D23BB0"/>
    <w:rPr>
      <w:position w:val="0"/>
      <w:sz w:val="24"/>
      <w:vertAlign w:val="baseline"/>
    </w:rPr>
  </w:style>
  <w:style w:type="character" w:customStyle="1" w:styleId="ListLabel107">
    <w:name w:val="ListLabel 107"/>
    <w:qFormat/>
    <w:rsid w:val="00D23BB0"/>
    <w:rPr>
      <w:rFonts w:eastAsia="Arial" w:cs="Arial"/>
      <w:position w:val="0"/>
      <w:sz w:val="22"/>
      <w:szCs w:val="22"/>
      <w:vertAlign w:val="baseline"/>
    </w:rPr>
  </w:style>
  <w:style w:type="character" w:customStyle="1" w:styleId="ListLabel108">
    <w:name w:val="ListLabel 108"/>
    <w:qFormat/>
    <w:rsid w:val="00D23BB0"/>
    <w:rPr>
      <w:rFonts w:eastAsia="Arial" w:cs="Arial"/>
      <w:position w:val="0"/>
      <w:sz w:val="22"/>
      <w:szCs w:val="22"/>
      <w:vertAlign w:val="baseline"/>
    </w:rPr>
  </w:style>
  <w:style w:type="character" w:customStyle="1" w:styleId="ListLabel109">
    <w:name w:val="ListLabel 109"/>
    <w:qFormat/>
    <w:rsid w:val="00D23BB0"/>
    <w:rPr>
      <w:position w:val="0"/>
      <w:sz w:val="24"/>
      <w:vertAlign w:val="baseline"/>
    </w:rPr>
  </w:style>
  <w:style w:type="character" w:customStyle="1" w:styleId="ListLabel110">
    <w:name w:val="ListLabel 110"/>
    <w:qFormat/>
    <w:rsid w:val="00D23BB0"/>
    <w:rPr>
      <w:position w:val="0"/>
      <w:sz w:val="24"/>
      <w:vertAlign w:val="baseline"/>
    </w:rPr>
  </w:style>
  <w:style w:type="character" w:customStyle="1" w:styleId="ListLabel111">
    <w:name w:val="ListLabel 111"/>
    <w:qFormat/>
    <w:rsid w:val="00D23BB0"/>
    <w:rPr>
      <w:position w:val="0"/>
      <w:sz w:val="24"/>
      <w:vertAlign w:val="baseline"/>
    </w:rPr>
  </w:style>
  <w:style w:type="character" w:customStyle="1" w:styleId="ListLabel112">
    <w:name w:val="ListLabel 112"/>
    <w:qFormat/>
    <w:rsid w:val="00D23BB0"/>
    <w:rPr>
      <w:position w:val="0"/>
      <w:sz w:val="24"/>
      <w:vertAlign w:val="baseline"/>
    </w:rPr>
  </w:style>
  <w:style w:type="character" w:customStyle="1" w:styleId="ListLabel113">
    <w:name w:val="ListLabel 113"/>
    <w:qFormat/>
    <w:rsid w:val="00D23BB0"/>
    <w:rPr>
      <w:position w:val="0"/>
      <w:sz w:val="24"/>
      <w:vertAlign w:val="baseline"/>
    </w:rPr>
  </w:style>
  <w:style w:type="character" w:customStyle="1" w:styleId="ListLabel114">
    <w:name w:val="ListLabel 114"/>
    <w:qFormat/>
    <w:rsid w:val="00D23BB0"/>
    <w:rPr>
      <w:position w:val="0"/>
      <w:sz w:val="24"/>
      <w:vertAlign w:val="baseline"/>
    </w:rPr>
  </w:style>
  <w:style w:type="character" w:customStyle="1" w:styleId="ListLabel115">
    <w:name w:val="ListLabel 115"/>
    <w:qFormat/>
    <w:rsid w:val="00D23BB0"/>
    <w:rPr>
      <w:position w:val="0"/>
      <w:sz w:val="24"/>
      <w:vertAlign w:val="baseline"/>
    </w:rPr>
  </w:style>
  <w:style w:type="character" w:customStyle="1" w:styleId="ListLabel116">
    <w:name w:val="ListLabel 116"/>
    <w:qFormat/>
    <w:rsid w:val="00D23BB0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2"/>
      <w:szCs w:val="24"/>
      <w:u w:val="none"/>
      <w:vertAlign w:val="baseline"/>
    </w:rPr>
  </w:style>
  <w:style w:type="character" w:customStyle="1" w:styleId="ListLabel117">
    <w:name w:val="ListLabel 117"/>
    <w:qFormat/>
    <w:rsid w:val="00D23BB0"/>
    <w:rPr>
      <w:rFonts w:ascii="Arial" w:hAnsi="Arial"/>
      <w:position w:val="0"/>
      <w:sz w:val="22"/>
      <w:vertAlign w:val="baseline"/>
    </w:rPr>
  </w:style>
  <w:style w:type="character" w:customStyle="1" w:styleId="ListLabel118">
    <w:name w:val="ListLabel 118"/>
    <w:qFormat/>
    <w:rsid w:val="00D23BB0"/>
    <w:rPr>
      <w:position w:val="0"/>
      <w:sz w:val="24"/>
      <w:vertAlign w:val="baseline"/>
    </w:rPr>
  </w:style>
  <w:style w:type="character" w:customStyle="1" w:styleId="ListLabel119">
    <w:name w:val="ListLabel 119"/>
    <w:qFormat/>
    <w:rsid w:val="00D23BB0"/>
    <w:rPr>
      <w:position w:val="0"/>
      <w:sz w:val="24"/>
      <w:vertAlign w:val="baseline"/>
    </w:rPr>
  </w:style>
  <w:style w:type="character" w:customStyle="1" w:styleId="ListLabel120">
    <w:name w:val="ListLabel 120"/>
    <w:qFormat/>
    <w:rsid w:val="00D23BB0"/>
    <w:rPr>
      <w:position w:val="0"/>
      <w:sz w:val="24"/>
      <w:vertAlign w:val="baseline"/>
    </w:rPr>
  </w:style>
  <w:style w:type="character" w:customStyle="1" w:styleId="ListLabel121">
    <w:name w:val="ListLabel 121"/>
    <w:qFormat/>
    <w:rsid w:val="00D23BB0"/>
    <w:rPr>
      <w:position w:val="0"/>
      <w:sz w:val="24"/>
      <w:vertAlign w:val="baseline"/>
    </w:rPr>
  </w:style>
  <w:style w:type="character" w:customStyle="1" w:styleId="ListLabel122">
    <w:name w:val="ListLabel 122"/>
    <w:qFormat/>
    <w:rsid w:val="00D23BB0"/>
    <w:rPr>
      <w:position w:val="0"/>
      <w:sz w:val="24"/>
      <w:vertAlign w:val="baseline"/>
    </w:rPr>
  </w:style>
  <w:style w:type="character" w:customStyle="1" w:styleId="ListLabel123">
    <w:name w:val="ListLabel 123"/>
    <w:qFormat/>
    <w:rsid w:val="00D23BB0"/>
    <w:rPr>
      <w:position w:val="0"/>
      <w:sz w:val="24"/>
      <w:vertAlign w:val="baseline"/>
    </w:rPr>
  </w:style>
  <w:style w:type="character" w:customStyle="1" w:styleId="ListLabel124">
    <w:name w:val="ListLabel 124"/>
    <w:qFormat/>
    <w:rsid w:val="00D23BB0"/>
    <w:rPr>
      <w:position w:val="0"/>
      <w:sz w:val="24"/>
      <w:vertAlign w:val="baseline"/>
    </w:rPr>
  </w:style>
  <w:style w:type="character" w:customStyle="1" w:styleId="ListLabel125">
    <w:name w:val="ListLabel 125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26">
    <w:name w:val="ListLabel 126"/>
    <w:qFormat/>
    <w:rsid w:val="00D23BB0"/>
    <w:rPr>
      <w:rFonts w:ascii="Arial" w:hAnsi="Arial" w:cs="Arial"/>
      <w:position w:val="0"/>
      <w:sz w:val="22"/>
      <w:vertAlign w:val="baseline"/>
    </w:rPr>
  </w:style>
  <w:style w:type="character" w:customStyle="1" w:styleId="ListLabel127">
    <w:name w:val="ListLabel 127"/>
    <w:qFormat/>
    <w:rsid w:val="00D23BB0"/>
    <w:rPr>
      <w:rFonts w:ascii="Arial" w:hAnsi="Arial" w:cs="Arial"/>
      <w:position w:val="0"/>
      <w:sz w:val="22"/>
      <w:vertAlign w:val="baseline"/>
    </w:rPr>
  </w:style>
  <w:style w:type="character" w:customStyle="1" w:styleId="ListLabel128">
    <w:name w:val="ListLabel 128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29">
    <w:name w:val="ListLabel 129"/>
    <w:qFormat/>
    <w:rsid w:val="00D23BB0"/>
    <w:rPr>
      <w:position w:val="0"/>
      <w:sz w:val="24"/>
      <w:vertAlign w:val="baseline"/>
    </w:rPr>
  </w:style>
  <w:style w:type="character" w:customStyle="1" w:styleId="ListLabel130">
    <w:name w:val="ListLabel 130"/>
    <w:qFormat/>
    <w:rsid w:val="00D23BB0"/>
    <w:rPr>
      <w:position w:val="0"/>
      <w:sz w:val="24"/>
      <w:vertAlign w:val="baseline"/>
    </w:rPr>
  </w:style>
  <w:style w:type="character" w:customStyle="1" w:styleId="ListLabel131">
    <w:name w:val="ListLabel 131"/>
    <w:qFormat/>
    <w:rsid w:val="00D23BB0"/>
    <w:rPr>
      <w:position w:val="0"/>
      <w:sz w:val="24"/>
      <w:vertAlign w:val="baseline"/>
    </w:rPr>
  </w:style>
  <w:style w:type="character" w:customStyle="1" w:styleId="ListLabel132">
    <w:name w:val="ListLabel 132"/>
    <w:qFormat/>
    <w:rsid w:val="00D23BB0"/>
    <w:rPr>
      <w:position w:val="0"/>
      <w:sz w:val="24"/>
      <w:vertAlign w:val="baseline"/>
    </w:rPr>
  </w:style>
  <w:style w:type="character" w:customStyle="1" w:styleId="ListLabel133">
    <w:name w:val="ListLabel 133"/>
    <w:qFormat/>
    <w:rsid w:val="00D23BB0"/>
    <w:rPr>
      <w:position w:val="0"/>
      <w:sz w:val="24"/>
      <w:vertAlign w:val="baseline"/>
    </w:rPr>
  </w:style>
  <w:style w:type="character" w:customStyle="1" w:styleId="ListLabel134">
    <w:name w:val="ListLabel 134"/>
    <w:qFormat/>
    <w:rsid w:val="00D23BB0"/>
    <w:rPr>
      <w:position w:val="0"/>
      <w:sz w:val="24"/>
      <w:vertAlign w:val="baseline"/>
    </w:rPr>
  </w:style>
  <w:style w:type="character" w:customStyle="1" w:styleId="ListLabel135">
    <w:name w:val="ListLabel 135"/>
    <w:qFormat/>
    <w:rsid w:val="00D23BB0"/>
    <w:rPr>
      <w:position w:val="0"/>
      <w:sz w:val="24"/>
      <w:vertAlign w:val="baseline"/>
    </w:rPr>
  </w:style>
  <w:style w:type="character" w:customStyle="1" w:styleId="ListLabel136">
    <w:name w:val="ListLabel 136"/>
    <w:qFormat/>
    <w:rsid w:val="00D23BB0"/>
    <w:rPr>
      <w:position w:val="0"/>
      <w:sz w:val="24"/>
      <w:vertAlign w:val="baseline"/>
    </w:rPr>
  </w:style>
  <w:style w:type="character" w:customStyle="1" w:styleId="ListLabel137">
    <w:name w:val="ListLabel 137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38">
    <w:name w:val="ListLabel 138"/>
    <w:qFormat/>
    <w:rsid w:val="00D23BB0"/>
    <w:rPr>
      <w:rFonts w:ascii="Arial" w:eastAsia="Arial" w:hAnsi="Arial" w:cs="Arial"/>
      <w:b w:val="0"/>
      <w:position w:val="0"/>
      <w:sz w:val="22"/>
      <w:vertAlign w:val="baseline"/>
    </w:rPr>
  </w:style>
  <w:style w:type="character" w:customStyle="1" w:styleId="ListLabel139">
    <w:name w:val="ListLabel 139"/>
    <w:qFormat/>
    <w:rsid w:val="00D23BB0"/>
    <w:rPr>
      <w:position w:val="0"/>
      <w:sz w:val="24"/>
      <w:vertAlign w:val="baseline"/>
    </w:rPr>
  </w:style>
  <w:style w:type="character" w:customStyle="1" w:styleId="ListLabel140">
    <w:name w:val="ListLabel 140"/>
    <w:qFormat/>
    <w:rsid w:val="00D23BB0"/>
    <w:rPr>
      <w:position w:val="0"/>
      <w:sz w:val="24"/>
      <w:vertAlign w:val="baseline"/>
    </w:rPr>
  </w:style>
  <w:style w:type="character" w:customStyle="1" w:styleId="ListLabel141">
    <w:name w:val="ListLabel 141"/>
    <w:qFormat/>
    <w:rsid w:val="00D23BB0"/>
    <w:rPr>
      <w:position w:val="0"/>
      <w:sz w:val="24"/>
      <w:vertAlign w:val="baseline"/>
    </w:rPr>
  </w:style>
  <w:style w:type="character" w:customStyle="1" w:styleId="ListLabel142">
    <w:name w:val="ListLabel 142"/>
    <w:qFormat/>
    <w:rsid w:val="00D23BB0"/>
    <w:rPr>
      <w:position w:val="0"/>
      <w:sz w:val="24"/>
      <w:vertAlign w:val="baseline"/>
    </w:rPr>
  </w:style>
  <w:style w:type="character" w:customStyle="1" w:styleId="ListLabel143">
    <w:name w:val="ListLabel 143"/>
    <w:qFormat/>
    <w:rsid w:val="00D23BB0"/>
    <w:rPr>
      <w:position w:val="0"/>
      <w:sz w:val="24"/>
      <w:vertAlign w:val="baseline"/>
    </w:rPr>
  </w:style>
  <w:style w:type="character" w:customStyle="1" w:styleId="ListLabel144">
    <w:name w:val="ListLabel 144"/>
    <w:qFormat/>
    <w:rsid w:val="00D23BB0"/>
    <w:rPr>
      <w:position w:val="0"/>
      <w:sz w:val="24"/>
      <w:vertAlign w:val="baseline"/>
    </w:rPr>
  </w:style>
  <w:style w:type="character" w:customStyle="1" w:styleId="ListLabel145">
    <w:name w:val="ListLabel 145"/>
    <w:qFormat/>
    <w:rsid w:val="00D23BB0"/>
    <w:rPr>
      <w:position w:val="0"/>
      <w:sz w:val="24"/>
      <w:vertAlign w:val="baseline"/>
    </w:rPr>
  </w:style>
  <w:style w:type="character" w:customStyle="1" w:styleId="ListLabel146">
    <w:name w:val="ListLabel 146"/>
    <w:qFormat/>
    <w:rsid w:val="00D23BB0"/>
    <w:rPr>
      <w:position w:val="0"/>
      <w:sz w:val="24"/>
      <w:vertAlign w:val="baseline"/>
    </w:rPr>
  </w:style>
  <w:style w:type="character" w:customStyle="1" w:styleId="ListLabel147">
    <w:name w:val="ListLabel 147"/>
    <w:qFormat/>
    <w:rsid w:val="00D23BB0"/>
    <w:rPr>
      <w:b w:val="0"/>
      <w:color w:val="000000"/>
      <w:position w:val="0"/>
      <w:sz w:val="24"/>
      <w:vertAlign w:val="baseline"/>
    </w:rPr>
  </w:style>
  <w:style w:type="character" w:customStyle="1" w:styleId="ListLabel148">
    <w:name w:val="ListLabel 148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49">
    <w:name w:val="ListLabel 149"/>
    <w:qFormat/>
    <w:rsid w:val="00D23BB0"/>
    <w:rPr>
      <w:position w:val="0"/>
      <w:sz w:val="24"/>
      <w:vertAlign w:val="baseline"/>
    </w:rPr>
  </w:style>
  <w:style w:type="character" w:customStyle="1" w:styleId="ListLabel150">
    <w:name w:val="ListLabel 150"/>
    <w:qFormat/>
    <w:rsid w:val="00D23BB0"/>
    <w:rPr>
      <w:position w:val="0"/>
      <w:sz w:val="24"/>
      <w:vertAlign w:val="baseline"/>
    </w:rPr>
  </w:style>
  <w:style w:type="character" w:customStyle="1" w:styleId="ListLabel151">
    <w:name w:val="ListLabel 151"/>
    <w:qFormat/>
    <w:rsid w:val="00D23BB0"/>
    <w:rPr>
      <w:position w:val="0"/>
      <w:sz w:val="24"/>
      <w:vertAlign w:val="baseline"/>
    </w:rPr>
  </w:style>
  <w:style w:type="character" w:customStyle="1" w:styleId="ListLabel152">
    <w:name w:val="ListLabel 152"/>
    <w:qFormat/>
    <w:rsid w:val="00D23BB0"/>
    <w:rPr>
      <w:position w:val="0"/>
      <w:sz w:val="24"/>
      <w:vertAlign w:val="baseline"/>
    </w:rPr>
  </w:style>
  <w:style w:type="character" w:customStyle="1" w:styleId="ListLabel153">
    <w:name w:val="ListLabel 153"/>
    <w:qFormat/>
    <w:rsid w:val="00D23BB0"/>
    <w:rPr>
      <w:position w:val="0"/>
      <w:sz w:val="24"/>
      <w:vertAlign w:val="baseline"/>
    </w:rPr>
  </w:style>
  <w:style w:type="character" w:customStyle="1" w:styleId="ListLabel154">
    <w:name w:val="ListLabel 154"/>
    <w:qFormat/>
    <w:rsid w:val="00D23BB0"/>
    <w:rPr>
      <w:position w:val="0"/>
      <w:sz w:val="24"/>
      <w:vertAlign w:val="baseline"/>
    </w:rPr>
  </w:style>
  <w:style w:type="character" w:customStyle="1" w:styleId="ListLabel155">
    <w:name w:val="ListLabel 155"/>
    <w:qFormat/>
    <w:rsid w:val="00D23BB0"/>
    <w:rPr>
      <w:position w:val="0"/>
      <w:sz w:val="24"/>
      <w:vertAlign w:val="baseline"/>
    </w:rPr>
  </w:style>
  <w:style w:type="character" w:customStyle="1" w:styleId="ListLabel156">
    <w:name w:val="ListLabel 156"/>
    <w:qFormat/>
    <w:rsid w:val="00D23BB0"/>
    <w:rPr>
      <w:position w:val="0"/>
      <w:sz w:val="24"/>
      <w:vertAlign w:val="baseline"/>
    </w:rPr>
  </w:style>
  <w:style w:type="character" w:customStyle="1" w:styleId="ListLabel157">
    <w:name w:val="ListLabel 157"/>
    <w:qFormat/>
    <w:rsid w:val="00D23BB0"/>
    <w:rPr>
      <w:rFonts w:ascii="Arial" w:eastAsia="Arial" w:hAnsi="Arial" w:cs="Arial"/>
      <w:b w:val="0"/>
      <w:position w:val="0"/>
      <w:sz w:val="22"/>
      <w:szCs w:val="22"/>
      <w:vertAlign w:val="baseline"/>
    </w:rPr>
  </w:style>
  <w:style w:type="character" w:customStyle="1" w:styleId="ListLabel158">
    <w:name w:val="ListLabel 158"/>
    <w:qFormat/>
    <w:rsid w:val="00D23BB0"/>
    <w:rPr>
      <w:position w:val="0"/>
      <w:sz w:val="24"/>
      <w:vertAlign w:val="baseline"/>
    </w:rPr>
  </w:style>
  <w:style w:type="character" w:customStyle="1" w:styleId="ListLabel159">
    <w:name w:val="ListLabel 159"/>
    <w:qFormat/>
    <w:rsid w:val="00D23BB0"/>
    <w:rPr>
      <w:position w:val="0"/>
      <w:sz w:val="24"/>
      <w:vertAlign w:val="baseline"/>
    </w:rPr>
  </w:style>
  <w:style w:type="character" w:customStyle="1" w:styleId="ListLabel160">
    <w:name w:val="ListLabel 160"/>
    <w:qFormat/>
    <w:rsid w:val="00D23BB0"/>
    <w:rPr>
      <w:position w:val="0"/>
      <w:sz w:val="24"/>
      <w:vertAlign w:val="baseline"/>
    </w:rPr>
  </w:style>
  <w:style w:type="character" w:customStyle="1" w:styleId="ListLabel161">
    <w:name w:val="ListLabel 161"/>
    <w:qFormat/>
    <w:rsid w:val="00D23BB0"/>
    <w:rPr>
      <w:position w:val="0"/>
      <w:sz w:val="24"/>
      <w:vertAlign w:val="baseline"/>
    </w:rPr>
  </w:style>
  <w:style w:type="character" w:customStyle="1" w:styleId="ListLabel162">
    <w:name w:val="ListLabel 162"/>
    <w:qFormat/>
    <w:rsid w:val="00D23BB0"/>
    <w:rPr>
      <w:position w:val="0"/>
      <w:sz w:val="24"/>
      <w:vertAlign w:val="baseline"/>
    </w:rPr>
  </w:style>
  <w:style w:type="character" w:customStyle="1" w:styleId="ListLabel163">
    <w:name w:val="ListLabel 163"/>
    <w:qFormat/>
    <w:rsid w:val="00D23BB0"/>
    <w:rPr>
      <w:position w:val="0"/>
      <w:sz w:val="24"/>
      <w:vertAlign w:val="baseline"/>
    </w:rPr>
  </w:style>
  <w:style w:type="character" w:customStyle="1" w:styleId="ListLabel164">
    <w:name w:val="ListLabel 164"/>
    <w:qFormat/>
    <w:rsid w:val="00D23BB0"/>
    <w:rPr>
      <w:position w:val="0"/>
      <w:sz w:val="24"/>
      <w:vertAlign w:val="baseline"/>
    </w:rPr>
  </w:style>
  <w:style w:type="character" w:customStyle="1" w:styleId="ListLabel165">
    <w:name w:val="ListLabel 165"/>
    <w:qFormat/>
    <w:rsid w:val="00D23BB0"/>
    <w:rPr>
      <w:position w:val="0"/>
      <w:sz w:val="24"/>
      <w:vertAlign w:val="baseline"/>
    </w:rPr>
  </w:style>
  <w:style w:type="character" w:customStyle="1" w:styleId="ListLabel166">
    <w:name w:val="ListLabel 166"/>
    <w:qFormat/>
    <w:rsid w:val="00D23BB0"/>
    <w:rPr>
      <w:rFonts w:ascii="Arial" w:eastAsia="Arial" w:hAnsi="Arial" w:cs="Arial"/>
      <w:b w:val="0"/>
      <w:i w:val="0"/>
      <w:position w:val="0"/>
      <w:sz w:val="22"/>
      <w:szCs w:val="24"/>
      <w:vertAlign w:val="baseline"/>
    </w:rPr>
  </w:style>
  <w:style w:type="character" w:customStyle="1" w:styleId="ListLabel167">
    <w:name w:val="ListLabel 167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68">
    <w:name w:val="ListLabel 168"/>
    <w:qFormat/>
    <w:rsid w:val="00D23BB0"/>
    <w:rPr>
      <w:position w:val="0"/>
      <w:sz w:val="24"/>
      <w:vertAlign w:val="baseline"/>
    </w:rPr>
  </w:style>
  <w:style w:type="character" w:customStyle="1" w:styleId="ListLabel169">
    <w:name w:val="ListLabel 169"/>
    <w:qFormat/>
    <w:rsid w:val="00D23BB0"/>
    <w:rPr>
      <w:position w:val="0"/>
      <w:sz w:val="24"/>
      <w:vertAlign w:val="baseline"/>
    </w:rPr>
  </w:style>
  <w:style w:type="character" w:customStyle="1" w:styleId="ListLabel170">
    <w:name w:val="ListLabel 170"/>
    <w:qFormat/>
    <w:rsid w:val="00D23BB0"/>
    <w:rPr>
      <w:position w:val="0"/>
      <w:sz w:val="24"/>
      <w:vertAlign w:val="baseline"/>
    </w:rPr>
  </w:style>
  <w:style w:type="character" w:customStyle="1" w:styleId="ListLabel171">
    <w:name w:val="ListLabel 171"/>
    <w:qFormat/>
    <w:rsid w:val="00D23BB0"/>
    <w:rPr>
      <w:position w:val="0"/>
      <w:sz w:val="24"/>
      <w:vertAlign w:val="baseline"/>
    </w:rPr>
  </w:style>
  <w:style w:type="character" w:customStyle="1" w:styleId="ListLabel172">
    <w:name w:val="ListLabel 172"/>
    <w:qFormat/>
    <w:rsid w:val="00D23BB0"/>
    <w:rPr>
      <w:position w:val="0"/>
      <w:sz w:val="24"/>
      <w:vertAlign w:val="baseline"/>
    </w:rPr>
  </w:style>
  <w:style w:type="character" w:customStyle="1" w:styleId="ListLabel173">
    <w:name w:val="ListLabel 173"/>
    <w:qFormat/>
    <w:rsid w:val="00D23BB0"/>
    <w:rPr>
      <w:position w:val="0"/>
      <w:sz w:val="24"/>
      <w:vertAlign w:val="baseline"/>
    </w:rPr>
  </w:style>
  <w:style w:type="character" w:customStyle="1" w:styleId="ListLabel174">
    <w:name w:val="ListLabel 174"/>
    <w:qFormat/>
    <w:rsid w:val="00D23BB0"/>
    <w:rPr>
      <w:position w:val="0"/>
      <w:sz w:val="24"/>
      <w:vertAlign w:val="baseline"/>
    </w:rPr>
  </w:style>
  <w:style w:type="character" w:customStyle="1" w:styleId="ListLabel175">
    <w:name w:val="ListLabel 175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76">
    <w:name w:val="ListLabel 176"/>
    <w:qFormat/>
    <w:rsid w:val="00D23BB0"/>
    <w:rPr>
      <w:position w:val="0"/>
      <w:sz w:val="24"/>
      <w:vertAlign w:val="baseline"/>
    </w:rPr>
  </w:style>
  <w:style w:type="character" w:customStyle="1" w:styleId="ListLabel177">
    <w:name w:val="ListLabel 177"/>
    <w:qFormat/>
    <w:rsid w:val="00D23BB0"/>
    <w:rPr>
      <w:position w:val="0"/>
      <w:sz w:val="24"/>
      <w:vertAlign w:val="baseline"/>
    </w:rPr>
  </w:style>
  <w:style w:type="character" w:customStyle="1" w:styleId="ListLabel178">
    <w:name w:val="ListLabel 178"/>
    <w:qFormat/>
    <w:rsid w:val="00D23BB0"/>
    <w:rPr>
      <w:position w:val="0"/>
      <w:sz w:val="24"/>
      <w:vertAlign w:val="baseline"/>
    </w:rPr>
  </w:style>
  <w:style w:type="character" w:customStyle="1" w:styleId="ListLabel179">
    <w:name w:val="ListLabel 179"/>
    <w:qFormat/>
    <w:rsid w:val="00D23BB0"/>
    <w:rPr>
      <w:position w:val="0"/>
      <w:sz w:val="24"/>
      <w:vertAlign w:val="baseline"/>
    </w:rPr>
  </w:style>
  <w:style w:type="character" w:customStyle="1" w:styleId="ListLabel180">
    <w:name w:val="ListLabel 180"/>
    <w:qFormat/>
    <w:rsid w:val="00D23BB0"/>
    <w:rPr>
      <w:position w:val="0"/>
      <w:sz w:val="24"/>
      <w:vertAlign w:val="baseline"/>
    </w:rPr>
  </w:style>
  <w:style w:type="character" w:customStyle="1" w:styleId="ListLabel181">
    <w:name w:val="ListLabel 181"/>
    <w:qFormat/>
    <w:rsid w:val="00D23BB0"/>
    <w:rPr>
      <w:position w:val="0"/>
      <w:sz w:val="24"/>
      <w:vertAlign w:val="baseline"/>
    </w:rPr>
  </w:style>
  <w:style w:type="character" w:customStyle="1" w:styleId="ListLabel182">
    <w:name w:val="ListLabel 182"/>
    <w:qFormat/>
    <w:rsid w:val="00D23BB0"/>
    <w:rPr>
      <w:position w:val="0"/>
      <w:sz w:val="24"/>
      <w:vertAlign w:val="baseline"/>
    </w:rPr>
  </w:style>
  <w:style w:type="character" w:customStyle="1" w:styleId="ListLabel183">
    <w:name w:val="ListLabel 183"/>
    <w:qFormat/>
    <w:rsid w:val="00D23BB0"/>
    <w:rPr>
      <w:position w:val="0"/>
      <w:sz w:val="24"/>
      <w:vertAlign w:val="baseline"/>
    </w:rPr>
  </w:style>
  <w:style w:type="character" w:customStyle="1" w:styleId="ListLabel184">
    <w:name w:val="ListLabel 184"/>
    <w:qFormat/>
    <w:rsid w:val="00D23BB0"/>
    <w:rPr>
      <w:rFonts w:ascii="Arial" w:eastAsia="Arial" w:hAnsi="Arial" w:cs="Arial"/>
      <w:b w:val="0"/>
      <w:color w:val="000000"/>
      <w:position w:val="0"/>
      <w:sz w:val="22"/>
      <w:szCs w:val="22"/>
      <w:vertAlign w:val="baseline"/>
    </w:rPr>
  </w:style>
  <w:style w:type="character" w:customStyle="1" w:styleId="ListLabel185">
    <w:name w:val="ListLabel 185"/>
    <w:qFormat/>
    <w:rsid w:val="00D23BB0"/>
    <w:rPr>
      <w:position w:val="0"/>
      <w:sz w:val="24"/>
      <w:vertAlign w:val="baseline"/>
    </w:rPr>
  </w:style>
  <w:style w:type="character" w:customStyle="1" w:styleId="ListLabel186">
    <w:name w:val="ListLabel 186"/>
    <w:qFormat/>
    <w:rsid w:val="00D23BB0"/>
    <w:rPr>
      <w:position w:val="0"/>
      <w:sz w:val="24"/>
      <w:vertAlign w:val="baseline"/>
    </w:rPr>
  </w:style>
  <w:style w:type="character" w:customStyle="1" w:styleId="ListLabel187">
    <w:name w:val="ListLabel 187"/>
    <w:qFormat/>
    <w:rsid w:val="00D23BB0"/>
    <w:rPr>
      <w:position w:val="0"/>
      <w:sz w:val="24"/>
      <w:vertAlign w:val="baseline"/>
    </w:rPr>
  </w:style>
  <w:style w:type="character" w:customStyle="1" w:styleId="ListLabel188">
    <w:name w:val="ListLabel 188"/>
    <w:qFormat/>
    <w:rsid w:val="00D23BB0"/>
    <w:rPr>
      <w:position w:val="0"/>
      <w:sz w:val="24"/>
      <w:vertAlign w:val="baseline"/>
    </w:rPr>
  </w:style>
  <w:style w:type="character" w:customStyle="1" w:styleId="ListLabel189">
    <w:name w:val="ListLabel 189"/>
    <w:qFormat/>
    <w:rsid w:val="00D23BB0"/>
    <w:rPr>
      <w:position w:val="0"/>
      <w:sz w:val="24"/>
      <w:vertAlign w:val="baseline"/>
    </w:rPr>
  </w:style>
  <w:style w:type="character" w:customStyle="1" w:styleId="ListLabel190">
    <w:name w:val="ListLabel 190"/>
    <w:qFormat/>
    <w:rsid w:val="00D23BB0"/>
    <w:rPr>
      <w:position w:val="0"/>
      <w:sz w:val="24"/>
      <w:vertAlign w:val="baseline"/>
    </w:rPr>
  </w:style>
  <w:style w:type="character" w:customStyle="1" w:styleId="ListLabel191">
    <w:name w:val="ListLabel 191"/>
    <w:qFormat/>
    <w:rsid w:val="00D23BB0"/>
    <w:rPr>
      <w:position w:val="0"/>
      <w:sz w:val="24"/>
      <w:vertAlign w:val="baseline"/>
    </w:rPr>
  </w:style>
  <w:style w:type="character" w:customStyle="1" w:styleId="ListLabel192">
    <w:name w:val="ListLabel 192"/>
    <w:qFormat/>
    <w:rsid w:val="00D23BB0"/>
    <w:rPr>
      <w:position w:val="0"/>
      <w:sz w:val="24"/>
      <w:vertAlign w:val="baseline"/>
    </w:rPr>
  </w:style>
  <w:style w:type="character" w:customStyle="1" w:styleId="ListLabel193">
    <w:name w:val="ListLabel 193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94">
    <w:name w:val="ListLabel 194"/>
    <w:qFormat/>
    <w:rsid w:val="00D23BB0"/>
    <w:rPr>
      <w:position w:val="0"/>
      <w:sz w:val="24"/>
      <w:vertAlign w:val="baseline"/>
    </w:rPr>
  </w:style>
  <w:style w:type="character" w:customStyle="1" w:styleId="ListLabel195">
    <w:name w:val="ListLabel 195"/>
    <w:qFormat/>
    <w:rsid w:val="00D23BB0"/>
    <w:rPr>
      <w:position w:val="0"/>
      <w:sz w:val="24"/>
      <w:vertAlign w:val="baseline"/>
    </w:rPr>
  </w:style>
  <w:style w:type="character" w:customStyle="1" w:styleId="ListLabel196">
    <w:name w:val="ListLabel 196"/>
    <w:qFormat/>
    <w:rsid w:val="00D23BB0"/>
    <w:rPr>
      <w:position w:val="0"/>
      <w:sz w:val="24"/>
      <w:vertAlign w:val="baseline"/>
    </w:rPr>
  </w:style>
  <w:style w:type="character" w:customStyle="1" w:styleId="ListLabel197">
    <w:name w:val="ListLabel 197"/>
    <w:qFormat/>
    <w:rsid w:val="00D23BB0"/>
    <w:rPr>
      <w:position w:val="0"/>
      <w:sz w:val="24"/>
      <w:vertAlign w:val="baseline"/>
    </w:rPr>
  </w:style>
  <w:style w:type="character" w:customStyle="1" w:styleId="ListLabel198">
    <w:name w:val="ListLabel 198"/>
    <w:qFormat/>
    <w:rsid w:val="00D23BB0"/>
    <w:rPr>
      <w:position w:val="0"/>
      <w:sz w:val="24"/>
      <w:vertAlign w:val="baseline"/>
    </w:rPr>
  </w:style>
  <w:style w:type="character" w:customStyle="1" w:styleId="ListLabel199">
    <w:name w:val="ListLabel 199"/>
    <w:qFormat/>
    <w:rsid w:val="00D23BB0"/>
    <w:rPr>
      <w:position w:val="0"/>
      <w:sz w:val="24"/>
      <w:vertAlign w:val="baseline"/>
    </w:rPr>
  </w:style>
  <w:style w:type="character" w:customStyle="1" w:styleId="ListLabel200">
    <w:name w:val="ListLabel 200"/>
    <w:qFormat/>
    <w:rsid w:val="00D23BB0"/>
    <w:rPr>
      <w:position w:val="0"/>
      <w:sz w:val="24"/>
      <w:vertAlign w:val="baseline"/>
    </w:rPr>
  </w:style>
  <w:style w:type="character" w:customStyle="1" w:styleId="ListLabel201">
    <w:name w:val="ListLabel 201"/>
    <w:qFormat/>
    <w:rsid w:val="00D23BB0"/>
    <w:rPr>
      <w:position w:val="0"/>
      <w:sz w:val="24"/>
      <w:vertAlign w:val="baseline"/>
    </w:rPr>
  </w:style>
  <w:style w:type="character" w:customStyle="1" w:styleId="ListLabel202">
    <w:name w:val="ListLabel 202"/>
    <w:qFormat/>
    <w:rsid w:val="00D23BB0"/>
    <w:rPr>
      <w:rFonts w:ascii="Arial" w:hAnsi="Arial"/>
      <w:b w:val="0"/>
      <w:i w:val="0"/>
      <w:sz w:val="22"/>
    </w:rPr>
  </w:style>
  <w:style w:type="character" w:customStyle="1" w:styleId="ListLabel203">
    <w:name w:val="ListLabel 203"/>
    <w:qFormat/>
    <w:rsid w:val="00D23BB0"/>
    <w:rPr>
      <w:rFonts w:ascii="Arial" w:hAnsi="Arial"/>
      <w:b/>
      <w:sz w:val="22"/>
    </w:rPr>
  </w:style>
  <w:style w:type="character" w:customStyle="1" w:styleId="ListLabel204">
    <w:name w:val="ListLabel 204"/>
    <w:qFormat/>
    <w:rsid w:val="00D23BB0"/>
    <w:rPr>
      <w:rFonts w:ascii="Arial" w:eastAsia="Arial" w:hAnsi="Arial" w:cs="Arial"/>
      <w:sz w:val="22"/>
    </w:rPr>
  </w:style>
  <w:style w:type="character" w:customStyle="1" w:styleId="ListLabel205">
    <w:name w:val="ListLabel 205"/>
    <w:qFormat/>
    <w:rsid w:val="00D23BB0"/>
    <w:rPr>
      <w:b/>
    </w:rPr>
  </w:style>
  <w:style w:type="character" w:customStyle="1" w:styleId="ListLabel206">
    <w:name w:val="ListLabel 206"/>
    <w:qFormat/>
    <w:rsid w:val="00D23BB0"/>
    <w:rPr>
      <w:b/>
      <w:i w:val="0"/>
    </w:rPr>
  </w:style>
  <w:style w:type="character" w:customStyle="1" w:styleId="ListLabel207">
    <w:name w:val="ListLabel 207"/>
    <w:qFormat/>
    <w:rsid w:val="00D23BB0"/>
    <w:rPr>
      <w:rFonts w:cs="Courier New"/>
    </w:rPr>
  </w:style>
  <w:style w:type="character" w:customStyle="1" w:styleId="ListLabel208">
    <w:name w:val="ListLabel 208"/>
    <w:qFormat/>
    <w:rsid w:val="00D23BB0"/>
    <w:rPr>
      <w:rFonts w:cs="Courier New"/>
    </w:rPr>
  </w:style>
  <w:style w:type="character" w:customStyle="1" w:styleId="ListLabel209">
    <w:name w:val="ListLabel 209"/>
    <w:qFormat/>
    <w:rsid w:val="00D23BB0"/>
    <w:rPr>
      <w:rFonts w:cs="Courier New"/>
    </w:rPr>
  </w:style>
  <w:style w:type="character" w:customStyle="1" w:styleId="ListLabel210">
    <w:name w:val="ListLabel 210"/>
    <w:qFormat/>
    <w:rsid w:val="00D23BB0"/>
    <w:rPr>
      <w:sz w:val="24"/>
    </w:rPr>
  </w:style>
  <w:style w:type="character" w:customStyle="1" w:styleId="ListLabel211">
    <w:name w:val="ListLabel 211"/>
    <w:qFormat/>
    <w:rsid w:val="00D23BB0"/>
    <w:rPr>
      <w:b/>
      <w:sz w:val="24"/>
    </w:rPr>
  </w:style>
  <w:style w:type="character" w:customStyle="1" w:styleId="ListLabel212">
    <w:name w:val="ListLabel 212"/>
    <w:qFormat/>
    <w:rsid w:val="00D23BB0"/>
    <w:rPr>
      <w:sz w:val="24"/>
    </w:rPr>
  </w:style>
  <w:style w:type="character" w:customStyle="1" w:styleId="ListLabel213">
    <w:name w:val="ListLabel 213"/>
    <w:qFormat/>
    <w:rsid w:val="00D23BB0"/>
    <w:rPr>
      <w:sz w:val="24"/>
    </w:rPr>
  </w:style>
  <w:style w:type="character" w:customStyle="1" w:styleId="ListLabel214">
    <w:name w:val="ListLabel 214"/>
    <w:qFormat/>
    <w:rsid w:val="00D23BB0"/>
    <w:rPr>
      <w:sz w:val="24"/>
    </w:rPr>
  </w:style>
  <w:style w:type="character" w:customStyle="1" w:styleId="ListLabel215">
    <w:name w:val="ListLabel 215"/>
    <w:qFormat/>
    <w:rsid w:val="00D23BB0"/>
    <w:rPr>
      <w:sz w:val="24"/>
    </w:rPr>
  </w:style>
  <w:style w:type="character" w:customStyle="1" w:styleId="ListLabel216">
    <w:name w:val="ListLabel 216"/>
    <w:qFormat/>
    <w:rsid w:val="00D23BB0"/>
    <w:rPr>
      <w:sz w:val="24"/>
    </w:rPr>
  </w:style>
  <w:style w:type="character" w:customStyle="1" w:styleId="ListLabel217">
    <w:name w:val="ListLabel 217"/>
    <w:qFormat/>
    <w:rsid w:val="00D23BB0"/>
    <w:rPr>
      <w:sz w:val="24"/>
    </w:rPr>
  </w:style>
  <w:style w:type="character" w:customStyle="1" w:styleId="ListLabel218">
    <w:name w:val="ListLabel 218"/>
    <w:qFormat/>
    <w:rsid w:val="00D23BB0"/>
    <w:rPr>
      <w:sz w:val="24"/>
    </w:rPr>
  </w:style>
  <w:style w:type="character" w:customStyle="1" w:styleId="ListLabel219">
    <w:name w:val="ListLabel 219"/>
    <w:qFormat/>
    <w:rsid w:val="00D23BB0"/>
    <w:rPr>
      <w:b w:val="0"/>
      <w:color w:val="00000A"/>
    </w:rPr>
  </w:style>
  <w:style w:type="paragraph" w:styleId="Nagwek">
    <w:name w:val="header"/>
    <w:basedOn w:val="Normalny"/>
    <w:next w:val="Tekstpodstawowy"/>
    <w:link w:val="NagwekZnak"/>
    <w:unhideWhenUsed/>
    <w:rsid w:val="001B1C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DF2654"/>
    <w:pPr>
      <w:suppressAutoHyphens/>
    </w:pPr>
    <w:rPr>
      <w:color w:val="000000"/>
      <w:szCs w:val="20"/>
      <w:lang w:eastAsia="zh-CN"/>
    </w:rPr>
  </w:style>
  <w:style w:type="paragraph" w:styleId="Lista">
    <w:name w:val="List"/>
    <w:basedOn w:val="Tekstpodstawowy"/>
    <w:rsid w:val="00D23BB0"/>
    <w:rPr>
      <w:rFonts w:cs="Arial"/>
    </w:rPr>
  </w:style>
  <w:style w:type="paragraph" w:styleId="Legenda">
    <w:name w:val="caption"/>
    <w:basedOn w:val="Normalny"/>
    <w:qFormat/>
    <w:rsid w:val="00D23BB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23BB0"/>
    <w:pPr>
      <w:suppressLineNumbers/>
    </w:pPr>
    <w:rPr>
      <w:rFonts w:cs="Arial"/>
    </w:rPr>
  </w:style>
  <w:style w:type="paragraph" w:customStyle="1" w:styleId="Normalny1">
    <w:name w:val="Normalny1"/>
    <w:qFormat/>
    <w:rsid w:val="00E66CFC"/>
  </w:style>
  <w:style w:type="paragraph" w:styleId="Tytu">
    <w:name w:val="Title"/>
    <w:basedOn w:val="Normalny1"/>
    <w:next w:val="Normalny1"/>
    <w:qFormat/>
    <w:rsid w:val="00E66CF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qFormat/>
    <w:rsid w:val="00E66C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EE4F1E"/>
    <w:rPr>
      <w:sz w:val="20"/>
      <w:szCs w:val="20"/>
    </w:rPr>
  </w:style>
  <w:style w:type="paragraph" w:customStyle="1" w:styleId="Default">
    <w:name w:val="Default"/>
    <w:qFormat/>
    <w:rsid w:val="00EE4F1E"/>
    <w:pPr>
      <w:suppressAutoHyphens/>
    </w:pPr>
    <w:rPr>
      <w:rFonts w:ascii="Arial" w:hAnsi="Arial" w:cs="Arial"/>
      <w:color w:val="00000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D2393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96245E"/>
    <w:pPr>
      <w:spacing w:after="131" w:line="268" w:lineRule="auto"/>
      <w:ind w:left="720" w:right="594" w:hanging="10"/>
      <w:contextualSpacing/>
      <w:jc w:val="both"/>
    </w:pPr>
    <w:rPr>
      <w:color w:val="00000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B1C2E"/>
    <w:pPr>
      <w:tabs>
        <w:tab w:val="center" w:pos="4536"/>
        <w:tab w:val="right" w:pos="9072"/>
      </w:tabs>
    </w:pPr>
  </w:style>
  <w:style w:type="table" w:customStyle="1" w:styleId="TableNormal">
    <w:name w:val="Table Normal"/>
    <w:rsid w:val="00E66C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nhideWhenUsed/>
    <w:rsid w:val="003524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ZlJreVdCTENacy9mZHhZSmR6K2VqVWdEcDNteEJG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6IGKtzH80kAspYxmq9mBYYmHgZ+i1IfZVFSQsLFIawI=</DigestValue>
      </Reference>
      <Reference URI="#INFO">
        <DigestMethod Algorithm="http://www.w3.org/2001/04/xmlenc#sha256"/>
        <DigestValue>+rAblTWjlNeGB0PuYLoCyItyi4Gnc/wzOyGOd0wQ8k4=</DigestValue>
      </Reference>
    </SignedInfo>
    <SignatureValue>Ea/tJr7b/jOGnpR4pFAIbs5euKT0IGdowBHzzfWJE9R+JpaVMjmzvUkUy0V8s+30n9c6HPRyh647FVIgiBclMg==</SignatureValue>
    <Object Id="INFO">
      <ArrayOfString xmlns:xsd="http://www.w3.org/2001/XMLSchema" xmlns:xsi="http://www.w3.org/2001/XMLSchema-instance" xmlns="">
        <string>2fRkyWBLCZs/fdxYJdz+ejUgDp3mxBFH</string>
      </ArrayOfString>
    </Object>
  </Signature>
</WrappedLabelInfo>
</file>

<file path=customXml/itemProps1.xml><?xml version="1.0" encoding="utf-8"?>
<ds:datastoreItem xmlns:ds="http://schemas.openxmlformats.org/officeDocument/2006/customXml" ds:itemID="{B8096460-9DB0-4B59-B094-780BB23D9A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B7F28E-2C7D-458E-B415-03F095524C5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086BC33-4FFB-41D9-BBD0-3A783E052D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27</Pages>
  <Words>8846</Words>
  <Characters>56550</Characters>
  <Application>Microsoft Office Word</Application>
  <DocSecurity>0</DocSecurity>
  <Lines>1043</Lines>
  <Paragraphs>412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65238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WójcikZarębska Barbara</dc:creator>
  <cp:lastModifiedBy>Zakonek Beata</cp:lastModifiedBy>
  <cp:revision>47</cp:revision>
  <cp:lastPrinted>2026-04-21T11:55:00Z</cp:lastPrinted>
  <dcterms:created xsi:type="dcterms:W3CDTF">2025-10-09T11:19:00Z</dcterms:created>
  <dcterms:modified xsi:type="dcterms:W3CDTF">2026-04-21T11:57:00Z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bjClsUserRVM">
    <vt:lpwstr>[]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[]</vt:lpwstr>
  </property>
  <property fmtid="{D5CDD505-2E9C-101B-9397-08002B2CF9AE}" pid="12" name="bjSaver">
    <vt:lpwstr>67fbNWWmgJDU0GVgqkiy+vC4EHnKL5OO</vt:lpwstr>
  </property>
  <property fmtid="{D5CDD505-2E9C-101B-9397-08002B2CF9AE}" pid="13" name="docIndexRef">
    <vt:lpwstr>3e35a0b8-57c7-4120-9f72-8d08e2693535</vt:lpwstr>
  </property>
  <property fmtid="{D5CDD505-2E9C-101B-9397-08002B2CF9AE}" pid="14" name="bjpmDocIH">
    <vt:lpwstr>zYQ4Zgx1H4HRbx8DlUxUA4HQBx7nR7Ss</vt:lpwstr>
  </property>
  <property fmtid="{D5CDD505-2E9C-101B-9397-08002B2CF9AE}" pid="15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6" name="bjDocumentLabelXML-0">
    <vt:lpwstr>ames.com/2008/01/sie/internal/label"&gt;&lt;element uid="d7220eed-17a6-431d-810c-83a0ddfed893" value="" /&gt;&lt;/sisl&gt;</vt:lpwstr>
  </property>
</Properties>
</file>